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925" w14:textId="45BC0054" w:rsidR="0066244B" w:rsidRPr="00BF38AD" w:rsidRDefault="009B6AF7" w:rsidP="009B6AF7">
      <w:pPr>
        <w:pStyle w:val="Tekstpodstawowy"/>
        <w:rPr>
          <w:szCs w:val="22"/>
        </w:rPr>
      </w:pPr>
      <w:r w:rsidRPr="009B6AF7">
        <w:rPr>
          <w:sz w:val="20"/>
          <w:szCs w:val="20"/>
        </w:rPr>
        <w:t>ZP.271.</w:t>
      </w:r>
      <w:r w:rsidR="005F78DB">
        <w:rPr>
          <w:sz w:val="20"/>
          <w:szCs w:val="20"/>
        </w:rPr>
        <w:t>1</w:t>
      </w:r>
      <w:r w:rsidRPr="009B6AF7">
        <w:rPr>
          <w:sz w:val="20"/>
          <w:szCs w:val="20"/>
        </w:rPr>
        <w:t>.202</w:t>
      </w:r>
      <w:r w:rsidR="00A267F8">
        <w:rPr>
          <w:sz w:val="20"/>
          <w:szCs w:val="20"/>
        </w:rPr>
        <w:t>6</w:t>
      </w:r>
      <w:r w:rsidR="00E27584" w:rsidRPr="009B6AF7">
        <w:rPr>
          <w:sz w:val="20"/>
          <w:szCs w:val="20"/>
        </w:rPr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 w:rsidR="00E27584">
        <w:tab/>
      </w:r>
      <w:r>
        <w:t xml:space="preserve">                      </w:t>
      </w:r>
      <w:r w:rsidR="00E27584">
        <w:tab/>
      </w:r>
      <w:r w:rsidR="0066244B" w:rsidRPr="00BF38AD">
        <w:rPr>
          <w:rFonts w:eastAsia="Times New Roman" w:cs="Arial"/>
          <w:b/>
          <w:bCs/>
          <w:szCs w:val="22"/>
          <w:lang w:bidi="ar-SA"/>
        </w:rPr>
        <w:t>Załącznik nr 1 do SWZ</w:t>
      </w:r>
    </w:p>
    <w:p w14:paraId="0904B8B9" w14:textId="77777777" w:rsidR="009B6AF7" w:rsidRDefault="009B6AF7" w:rsidP="0066244B">
      <w:pPr>
        <w:spacing w:before="120"/>
        <w:rPr>
          <w:rFonts w:cs="Arial"/>
          <w:sz w:val="20"/>
          <w:szCs w:val="20"/>
        </w:rPr>
      </w:pPr>
    </w:p>
    <w:p w14:paraId="4E4E1272" w14:textId="77777777" w:rsidR="0066244B" w:rsidRDefault="0066244B" w:rsidP="0066244B">
      <w:pPr>
        <w:spacing w:line="360" w:lineRule="auto"/>
        <w:jc w:val="center"/>
      </w:pPr>
      <w:r>
        <w:rPr>
          <w:rFonts w:eastAsia="Times New Roman" w:cs="Arial"/>
          <w:b/>
          <w:bCs/>
          <w:sz w:val="28"/>
          <w:szCs w:val="28"/>
        </w:rPr>
        <w:t>FORMULARZ OFERTY</w:t>
      </w:r>
    </w:p>
    <w:p w14:paraId="26DB3AF0" w14:textId="7FD3977B" w:rsidR="003E6536" w:rsidRDefault="003E6536" w:rsidP="00196355">
      <w:pPr>
        <w:pStyle w:val="Akapitzlist"/>
        <w:numPr>
          <w:ilvl w:val="0"/>
          <w:numId w:val="49"/>
        </w:numPr>
        <w:spacing w:line="360" w:lineRule="auto"/>
      </w:pPr>
      <w:r w:rsidRPr="00196355">
        <w:rPr>
          <w:rFonts w:cs="Calibri"/>
          <w:b/>
        </w:rPr>
        <w:t>Dane dotyczące Wykonawcy</w:t>
      </w:r>
      <w:r>
        <w:rPr>
          <w:rStyle w:val="Odwoanieprzypisudolnego"/>
          <w:rFonts w:cs="Calibri"/>
          <w:b/>
        </w:rPr>
        <w:footnoteReference w:id="1"/>
      </w:r>
      <w:r w:rsidRPr="00196355">
        <w:rPr>
          <w:rFonts w:cs="Calibri"/>
          <w:b/>
        </w:rPr>
        <w:t>:</w:t>
      </w:r>
    </w:p>
    <w:tbl>
      <w:tblPr>
        <w:tblW w:w="0" w:type="auto"/>
        <w:tblInd w:w="-28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38"/>
        <w:gridCol w:w="2552"/>
        <w:gridCol w:w="3962"/>
      </w:tblGrid>
      <w:tr w:rsidR="003E6536" w14:paraId="508BD6BE" w14:textId="77777777" w:rsidTr="00683F5A">
        <w:tc>
          <w:tcPr>
            <w:tcW w:w="3538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370BF23" w14:textId="77777777" w:rsidR="003E6536" w:rsidRDefault="003E6536" w:rsidP="00683F5A">
            <w:pPr>
              <w:pStyle w:val="Zawartotabeli"/>
              <w:spacing w:line="360" w:lineRule="auto"/>
            </w:pPr>
            <w:r>
              <w:t>Firma (nazwa) Imię i nazwisko</w:t>
            </w:r>
          </w:p>
        </w:tc>
        <w:tc>
          <w:tcPr>
            <w:tcW w:w="651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617329" w14:textId="77777777" w:rsidR="003E6536" w:rsidRDefault="003E6536" w:rsidP="00683F5A">
            <w:pPr>
              <w:pStyle w:val="Zawartotabeli"/>
              <w:snapToGrid w:val="0"/>
              <w:spacing w:line="360" w:lineRule="auto"/>
            </w:pPr>
          </w:p>
        </w:tc>
      </w:tr>
      <w:tr w:rsidR="003E6536" w14:paraId="5202164D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1FBA119D" w14:textId="77777777" w:rsidR="003E6536" w:rsidRDefault="003E6536" w:rsidP="00683F5A">
            <w:pPr>
              <w:pStyle w:val="Zawartotabeli"/>
              <w:spacing w:line="360" w:lineRule="auto"/>
            </w:pPr>
            <w:r>
              <w:t>Adres (ulica, nr domu, kod, miejscowość, powiat, województwo)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427EAA" w14:textId="77777777" w:rsidR="003E6536" w:rsidRDefault="003E6536" w:rsidP="00683F5A">
            <w:pPr>
              <w:pStyle w:val="Zawartotabeli"/>
              <w:snapToGrid w:val="0"/>
              <w:spacing w:line="360" w:lineRule="auto"/>
            </w:pPr>
          </w:p>
        </w:tc>
      </w:tr>
      <w:tr w:rsidR="003E6536" w14:paraId="2052BF60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351E59F2" w14:textId="77777777" w:rsidR="003E6536" w:rsidRDefault="003E6536" w:rsidP="00683F5A">
            <w:pPr>
              <w:pStyle w:val="Zawartotabeli"/>
              <w:spacing w:line="360" w:lineRule="auto"/>
            </w:pPr>
            <w:r>
              <w:t>Nr telefonu i faksu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86D67D0" w14:textId="77777777" w:rsidR="003E6536" w:rsidRDefault="003E6536" w:rsidP="00683F5A">
            <w:pPr>
              <w:pStyle w:val="Zawartotabeli"/>
              <w:spacing w:line="360" w:lineRule="auto"/>
            </w:pPr>
            <w:r>
              <w:t xml:space="preserve">tel. 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347AAB" w14:textId="77777777" w:rsidR="003E6536" w:rsidRDefault="003E6536" w:rsidP="00683F5A">
            <w:pPr>
              <w:pStyle w:val="Zawartotabeli"/>
              <w:spacing w:line="360" w:lineRule="auto"/>
            </w:pPr>
            <w:r>
              <w:t>faks</w:t>
            </w:r>
          </w:p>
        </w:tc>
      </w:tr>
      <w:tr w:rsidR="003E6536" w14:paraId="20D0C558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218483C5" w14:textId="77777777" w:rsidR="003E6536" w:rsidRDefault="003E6536" w:rsidP="00683F5A">
            <w:pPr>
              <w:spacing w:line="360" w:lineRule="auto"/>
            </w:pPr>
            <w:r>
              <w:rPr>
                <w:rFonts w:cs="Calibri"/>
              </w:rPr>
              <w:t>E-mail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BFD163" w14:textId="77777777" w:rsidR="003E6536" w:rsidRDefault="003E6536" w:rsidP="00683F5A">
            <w:pPr>
              <w:pStyle w:val="Zawartotabeli"/>
              <w:snapToGrid w:val="0"/>
              <w:spacing w:line="360" w:lineRule="auto"/>
            </w:pPr>
          </w:p>
        </w:tc>
      </w:tr>
      <w:tr w:rsidR="003E6536" w14:paraId="2C625781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42F768C" w14:textId="77777777" w:rsidR="003E6536" w:rsidRDefault="003E6536" w:rsidP="00683F5A">
            <w:pPr>
              <w:pStyle w:val="Zawartotabeli"/>
              <w:spacing w:line="360" w:lineRule="auto"/>
            </w:pPr>
            <w:r>
              <w:rPr>
                <w:rFonts w:cs="Calibri"/>
              </w:rPr>
              <w:t>NIP i REGON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E38777" w14:textId="77777777" w:rsidR="003E6536" w:rsidRDefault="003E6536" w:rsidP="00683F5A">
            <w:pPr>
              <w:pStyle w:val="Zawartotabeli"/>
              <w:spacing w:line="360" w:lineRule="auto"/>
            </w:pPr>
            <w:r>
              <w:t>NIP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D0B952" w14:textId="77777777" w:rsidR="003E6536" w:rsidRDefault="003E6536" w:rsidP="00683F5A">
            <w:pPr>
              <w:pStyle w:val="Zawartotabeli"/>
              <w:spacing w:line="360" w:lineRule="auto"/>
            </w:pPr>
            <w:r>
              <w:t>REGON</w:t>
            </w:r>
          </w:p>
        </w:tc>
      </w:tr>
      <w:tr w:rsidR="003E6536" w14:paraId="70910BB3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53C3CC19" w14:textId="77777777" w:rsidR="003E6536" w:rsidRDefault="003E6536" w:rsidP="00683F5A">
            <w:pPr>
              <w:pStyle w:val="Zawartotabeli"/>
              <w:spacing w:line="360" w:lineRule="auto"/>
            </w:pPr>
            <w:r>
              <w:t>Adres do korespondencji (ulica, nr domu, kod, miejscowość)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79CBED" w14:textId="77777777" w:rsidR="003E6536" w:rsidRDefault="003E6536" w:rsidP="00683F5A">
            <w:pPr>
              <w:pStyle w:val="Zawartotabeli"/>
              <w:snapToGrid w:val="0"/>
              <w:spacing w:line="360" w:lineRule="auto"/>
            </w:pPr>
          </w:p>
        </w:tc>
      </w:tr>
      <w:tr w:rsidR="003E6536" w14:paraId="0ADE3DA8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77AD29C" w14:textId="77777777" w:rsidR="003E6536" w:rsidRDefault="003E6536" w:rsidP="00683F5A">
            <w:pPr>
              <w:pStyle w:val="Zawartotabeli"/>
              <w:spacing w:line="360" w:lineRule="auto"/>
            </w:pPr>
            <w:r>
              <w:t xml:space="preserve">podstawa prawna działania (KRS, </w:t>
            </w:r>
            <w:proofErr w:type="spellStart"/>
            <w:r>
              <w:t>CEiDG</w:t>
            </w:r>
            <w:proofErr w:type="spellEnd"/>
            <w:r>
              <w:t>, inne)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EE5276" w14:textId="77777777" w:rsidR="003E6536" w:rsidRDefault="003E6536" w:rsidP="00683F5A">
            <w:pPr>
              <w:pStyle w:val="Zawartotabeli"/>
              <w:snapToGrid w:val="0"/>
              <w:spacing w:line="360" w:lineRule="auto"/>
            </w:pPr>
          </w:p>
        </w:tc>
      </w:tr>
      <w:tr w:rsidR="003E6536" w14:paraId="55B040C7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AEFFFC5" w14:textId="77777777" w:rsidR="003E6536" w:rsidRDefault="003E6536" w:rsidP="00683F5A">
            <w:pPr>
              <w:pStyle w:val="Zawartotabeli"/>
              <w:spacing w:line="360" w:lineRule="auto"/>
            </w:pPr>
            <w:r>
              <w:t xml:space="preserve">Imię i nazwisko, </w:t>
            </w:r>
            <w:r w:rsidRPr="00CC785A">
              <w:t>nr telefonu, e - mail</w:t>
            </w:r>
            <w:r>
              <w:t xml:space="preserve">  osoby wyznaczonej do kontaktów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33E2B6" w14:textId="77777777" w:rsidR="003E6536" w:rsidRDefault="003E6536" w:rsidP="00683F5A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...................................................................................................</w:t>
            </w:r>
          </w:p>
          <w:p w14:paraId="458D3828" w14:textId="77777777" w:rsidR="003E6536" w:rsidRDefault="003E6536" w:rsidP="00683F5A">
            <w:pPr>
              <w:pStyle w:val="Zawartotabeli"/>
              <w:spacing w:line="360" w:lineRule="auto"/>
            </w:pPr>
            <w:r>
              <w:t>tel. ............................................ e-mail: ...................................................</w:t>
            </w:r>
          </w:p>
        </w:tc>
      </w:tr>
      <w:tr w:rsidR="0038220E" w14:paraId="0710ECEA" w14:textId="77777777" w:rsidTr="00683F5A">
        <w:tc>
          <w:tcPr>
            <w:tcW w:w="3538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7AA789F3" w14:textId="19304113" w:rsidR="0038220E" w:rsidRDefault="0038220E" w:rsidP="00683F5A">
            <w:pPr>
              <w:pStyle w:val="Zawartotabeli"/>
              <w:spacing w:line="360" w:lineRule="auto"/>
            </w:pPr>
            <w:r>
              <w:t>Imię i nazwisko osoby przeznaczonej do kierowania pracami projektowymi</w:t>
            </w:r>
            <w:r w:rsidR="0046031A">
              <w:t xml:space="preserve"> ze strony Wykonawcy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5E607E" w14:textId="77777777" w:rsidR="0038220E" w:rsidRDefault="0038220E" w:rsidP="00683F5A">
            <w:pPr>
              <w:pStyle w:val="Zawartotabeli"/>
              <w:spacing w:line="360" w:lineRule="auto"/>
            </w:pPr>
            <w:r>
              <w:t>Pan/Pani ……………………………………………………………………………………………</w:t>
            </w:r>
          </w:p>
          <w:p w14:paraId="0864334E" w14:textId="14059353" w:rsidR="0038220E" w:rsidRDefault="0038220E" w:rsidP="00683F5A">
            <w:pPr>
              <w:pStyle w:val="Zawartotabeli"/>
              <w:spacing w:line="360" w:lineRule="auto"/>
            </w:pPr>
            <w:r>
              <w:t>Stanowisko/funkcja …………………………………………………………………………..</w:t>
            </w:r>
          </w:p>
        </w:tc>
      </w:tr>
      <w:tr w:rsidR="003E6536" w14:paraId="2AC9C544" w14:textId="77777777" w:rsidTr="00683F5A">
        <w:tc>
          <w:tcPr>
            <w:tcW w:w="353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040E9D57" w14:textId="77777777" w:rsidR="003E6536" w:rsidRDefault="003E6536" w:rsidP="00683F5A">
            <w:pPr>
              <w:pStyle w:val="Zawartotabeli"/>
              <w:spacing w:line="360" w:lineRule="auto"/>
            </w:pPr>
            <w:r>
              <w:t>Imię i nazwisko, stanowisko/funkcja osoby/osób uprawnionej /</w:t>
            </w:r>
            <w:proofErr w:type="spellStart"/>
            <w:r>
              <w:t>nych</w:t>
            </w:r>
            <w:proofErr w:type="spellEnd"/>
            <w:r>
              <w:t xml:space="preserve"> do podpisania umowy</w:t>
            </w:r>
          </w:p>
        </w:tc>
        <w:tc>
          <w:tcPr>
            <w:tcW w:w="6514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FB6BD3D" w14:textId="77777777" w:rsidR="003E6536" w:rsidRDefault="003E6536" w:rsidP="00683F5A">
            <w:pPr>
              <w:pStyle w:val="Zawartotabeli"/>
              <w:spacing w:line="360" w:lineRule="auto"/>
            </w:pPr>
            <w:r>
              <w:t>Pan/Pani .................................................................................................</w:t>
            </w:r>
          </w:p>
          <w:p w14:paraId="6086B48F" w14:textId="77777777" w:rsidR="003E6536" w:rsidRDefault="003E6536" w:rsidP="00683F5A">
            <w:pPr>
              <w:pStyle w:val="Zawartotabeli"/>
              <w:snapToGrid w:val="0"/>
              <w:spacing w:line="360" w:lineRule="auto"/>
            </w:pPr>
            <w:r>
              <w:t>stanowisko/funkcja ...............................................................................</w:t>
            </w:r>
          </w:p>
        </w:tc>
      </w:tr>
    </w:tbl>
    <w:p w14:paraId="70F996B1" w14:textId="77777777" w:rsidR="003E6536" w:rsidRDefault="003E6536" w:rsidP="0066244B">
      <w:pPr>
        <w:pStyle w:val="Tekstpodstawowy"/>
        <w:autoSpaceDE w:val="0"/>
        <w:rPr>
          <w:rFonts w:cs="Calibri"/>
          <w:b/>
          <w:bCs/>
        </w:rPr>
      </w:pPr>
    </w:p>
    <w:p w14:paraId="7C9FDC96" w14:textId="7B1E9556" w:rsidR="0066244B" w:rsidRDefault="005B412A" w:rsidP="0066244B">
      <w:pPr>
        <w:pStyle w:val="Tekstpodstawowy"/>
        <w:autoSpaceDE w:val="0"/>
      </w:pPr>
      <w:r>
        <w:rPr>
          <w:rFonts w:cs="Calibri"/>
          <w:b/>
          <w:bCs/>
        </w:rPr>
        <w:t>B</w:t>
      </w:r>
      <w:r w:rsidR="0066244B">
        <w:rPr>
          <w:rFonts w:cs="Calibri"/>
          <w:b/>
          <w:bCs/>
        </w:rPr>
        <w:t xml:space="preserve">. </w:t>
      </w:r>
      <w:r w:rsidR="00AD7124">
        <w:rPr>
          <w:rFonts w:cs="Calibri"/>
          <w:b/>
          <w:bCs/>
        </w:rPr>
        <w:t>Oświadczenia</w:t>
      </w:r>
      <w:r w:rsidR="0066244B">
        <w:rPr>
          <w:rFonts w:cs="Calibri"/>
          <w:b/>
          <w:bCs/>
        </w:rPr>
        <w:t xml:space="preserve"> Wykonawcy</w:t>
      </w:r>
    </w:p>
    <w:p w14:paraId="10ABB776" w14:textId="55B89AA3" w:rsidR="00AD7124" w:rsidRPr="00945E23" w:rsidRDefault="0066244B" w:rsidP="00095E55">
      <w:pPr>
        <w:tabs>
          <w:tab w:val="left" w:pos="21362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21790A">
        <w:rPr>
          <w:rFonts w:asciiTheme="minorHAnsi" w:hAnsiTheme="minorHAnsi" w:cstheme="minorHAnsi"/>
        </w:rPr>
        <w:t xml:space="preserve"> </w:t>
      </w:r>
      <w:r w:rsidRPr="0021790A">
        <w:rPr>
          <w:rFonts w:asciiTheme="minorHAnsi" w:eastAsia="Times New Roman" w:hAnsiTheme="minorHAnsi" w:cstheme="minorHAnsi"/>
        </w:rPr>
        <w:t xml:space="preserve">W odpowiedzi na ogłoszenie o zamówieniu publicznym prowadzonym w trybie </w:t>
      </w:r>
      <w:r w:rsidR="005F7CCE" w:rsidRPr="0021790A">
        <w:rPr>
          <w:rFonts w:asciiTheme="minorHAnsi" w:eastAsia="Times New Roman" w:hAnsiTheme="minorHAnsi" w:cstheme="minorHAnsi"/>
        </w:rPr>
        <w:t>podstawowym</w:t>
      </w:r>
      <w:r w:rsidRPr="0021790A">
        <w:rPr>
          <w:rFonts w:asciiTheme="minorHAnsi" w:eastAsia="Times New Roman" w:hAnsiTheme="minorHAnsi" w:cstheme="minorHAnsi"/>
        </w:rPr>
        <w:t xml:space="preserve"> </w:t>
      </w:r>
      <w:r w:rsidRPr="0021790A">
        <w:rPr>
          <w:rFonts w:asciiTheme="minorHAnsi" w:eastAsia="Times New Roman" w:hAnsiTheme="minorHAnsi" w:cstheme="minorHAnsi"/>
          <w:bCs/>
        </w:rPr>
        <w:t>na</w:t>
      </w:r>
      <w:r w:rsidR="0098145B">
        <w:rPr>
          <w:rFonts w:asciiTheme="minorHAnsi" w:eastAsia="Times New Roman" w:hAnsiTheme="minorHAnsi" w:cstheme="minorHAnsi"/>
          <w:bCs/>
        </w:rPr>
        <w:t xml:space="preserve"> realizację usługi pn.</w:t>
      </w:r>
      <w:r w:rsidRPr="0021790A">
        <w:rPr>
          <w:rFonts w:asciiTheme="minorHAnsi" w:eastAsia="Times New Roman" w:hAnsiTheme="minorHAnsi" w:cstheme="minorHAnsi"/>
          <w:bCs/>
        </w:rPr>
        <w:t>:</w:t>
      </w:r>
      <w:bookmarkStart w:id="0" w:name="_Hlk110851815"/>
      <w:bookmarkStart w:id="1" w:name="_Hlk75242978"/>
      <w:r w:rsidR="0021790A" w:rsidRPr="0021790A">
        <w:rPr>
          <w:rFonts w:asciiTheme="minorHAnsi" w:hAnsiTheme="minorHAnsi" w:cstheme="minorHAnsi"/>
          <w:b/>
        </w:rPr>
        <w:t xml:space="preserve"> </w:t>
      </w:r>
      <w:bookmarkEnd w:id="0"/>
      <w:bookmarkEnd w:id="1"/>
      <w:r w:rsidR="00A267F8" w:rsidRPr="00A267F8">
        <w:rPr>
          <w:rFonts w:asciiTheme="minorHAnsi" w:hAnsiTheme="minorHAnsi" w:cstheme="minorHAnsi"/>
          <w:b/>
        </w:rPr>
        <w:t xml:space="preserve">„Wykonanie dokumentacji projektowo-budowlanej w ramach zadania pn.: Stabilizacja osuwiska nr 54755 celem zabezpieczenia drogi powiatowej nr 1381K relacji Tuchów – Zalasowa- Lubcza – </w:t>
      </w:r>
      <w:proofErr w:type="spellStart"/>
      <w:r w:rsidR="00A267F8" w:rsidRPr="00A267F8">
        <w:rPr>
          <w:rFonts w:asciiTheme="minorHAnsi" w:hAnsiTheme="minorHAnsi" w:cstheme="minorHAnsi"/>
          <w:b/>
        </w:rPr>
        <w:t>Dęborzyn</w:t>
      </w:r>
      <w:proofErr w:type="spellEnd"/>
      <w:r w:rsidR="00A267F8" w:rsidRPr="00A267F8">
        <w:rPr>
          <w:rFonts w:asciiTheme="minorHAnsi" w:hAnsiTheme="minorHAnsi" w:cstheme="minorHAnsi"/>
          <w:b/>
        </w:rPr>
        <w:t xml:space="preserve"> w km 3+640-3+660 w m. Zalasowa, gmina Ryglice, powiat tarnowski” </w:t>
      </w:r>
      <w:r w:rsidR="00945E23">
        <w:rPr>
          <w:rFonts w:asciiTheme="minorHAnsi" w:hAnsiTheme="minorHAnsi" w:cstheme="minorHAnsi"/>
          <w:bCs/>
        </w:rPr>
        <w:t>wraz z</w:t>
      </w:r>
      <w:r w:rsidR="00945E23">
        <w:rPr>
          <w:rFonts w:asciiTheme="minorHAnsi" w:hAnsiTheme="minorHAnsi" w:cstheme="minorHAnsi"/>
          <w:b/>
        </w:rPr>
        <w:t xml:space="preserve"> </w:t>
      </w:r>
      <w:r w:rsidR="00945E23">
        <w:rPr>
          <w:rFonts w:asciiTheme="minorHAnsi" w:hAnsiTheme="minorHAnsi" w:cstheme="minorHAnsi"/>
        </w:rPr>
        <w:t xml:space="preserve">pełnieniem nadzoru autorskiego nad inwestycją w trakcie realizacji robót w oparciu o dokumentację dla przedmiotowego zadania </w:t>
      </w:r>
      <w:r w:rsidR="00095E55">
        <w:rPr>
          <w:rFonts w:asciiTheme="minorHAnsi" w:hAnsiTheme="minorHAnsi" w:cstheme="minorHAnsi"/>
          <w:b/>
        </w:rPr>
        <w:t xml:space="preserve"> </w:t>
      </w:r>
      <w:r w:rsidR="002C5B74" w:rsidRPr="00291E5C">
        <w:rPr>
          <w:rFonts w:asciiTheme="minorHAnsi" w:eastAsia="Times New Roman" w:hAnsiTheme="minorHAnsi" w:cstheme="minorHAnsi"/>
        </w:rPr>
        <w:t>s</w:t>
      </w:r>
      <w:r w:rsidRPr="00291E5C">
        <w:rPr>
          <w:rFonts w:asciiTheme="minorHAnsi" w:hAnsiTheme="minorHAnsi" w:cstheme="minorHAnsi"/>
        </w:rPr>
        <w:t>kładam</w:t>
      </w:r>
      <w:r w:rsidR="009041EC" w:rsidRPr="00291E5C">
        <w:rPr>
          <w:rFonts w:asciiTheme="minorHAnsi" w:hAnsiTheme="minorHAnsi" w:cstheme="minorHAnsi"/>
        </w:rPr>
        <w:t>/y</w:t>
      </w:r>
      <w:r w:rsidRPr="00291E5C">
        <w:rPr>
          <w:rFonts w:asciiTheme="minorHAnsi" w:hAnsiTheme="minorHAnsi" w:cstheme="minorHAnsi"/>
        </w:rPr>
        <w:t xml:space="preserve"> niniejszą ofertę</w:t>
      </w:r>
      <w:r w:rsidR="002C5B74" w:rsidRPr="00291E5C">
        <w:rPr>
          <w:rFonts w:asciiTheme="minorHAnsi" w:hAnsiTheme="minorHAnsi" w:cstheme="minorHAnsi"/>
        </w:rPr>
        <w:t>.</w:t>
      </w:r>
      <w:r w:rsidR="006A5C53" w:rsidRPr="00291E5C">
        <w:rPr>
          <w:rFonts w:asciiTheme="minorHAnsi" w:hAnsiTheme="minorHAnsi" w:cstheme="minorHAnsi"/>
        </w:rPr>
        <w:t xml:space="preserve"> </w:t>
      </w:r>
    </w:p>
    <w:p w14:paraId="3F24C041" w14:textId="61949114" w:rsidR="0066244B" w:rsidRPr="00291E5C" w:rsidRDefault="004C7759" w:rsidP="0066244B">
      <w:pPr>
        <w:tabs>
          <w:tab w:val="left" w:pos="175"/>
        </w:tabs>
        <w:ind w:left="227" w:hanging="227"/>
        <w:jc w:val="both"/>
        <w:rPr>
          <w:rFonts w:asciiTheme="minorHAnsi" w:hAnsiTheme="minorHAnsi" w:cstheme="minorHAnsi"/>
        </w:rPr>
      </w:pPr>
      <w:bookmarkStart w:id="2" w:name="_Hlk66787495"/>
      <w:bookmarkStart w:id="3" w:name="_Hlk199406184"/>
      <w:r w:rsidRPr="00291E5C">
        <w:rPr>
          <w:rFonts w:asciiTheme="minorHAnsi" w:hAnsiTheme="minorHAnsi" w:cstheme="minorHAnsi"/>
        </w:rPr>
        <w:t xml:space="preserve">1) </w:t>
      </w:r>
      <w:r w:rsidR="0066244B" w:rsidRPr="00291E5C">
        <w:rPr>
          <w:rFonts w:asciiTheme="minorHAnsi" w:hAnsiTheme="minorHAnsi" w:cstheme="minorHAnsi"/>
        </w:rPr>
        <w:t>Zobowiązuj</w:t>
      </w:r>
      <w:r w:rsidR="00181291" w:rsidRPr="00291E5C">
        <w:rPr>
          <w:rFonts w:asciiTheme="minorHAnsi" w:hAnsiTheme="minorHAnsi" w:cstheme="minorHAnsi"/>
        </w:rPr>
        <w:t>ę</w:t>
      </w:r>
      <w:r w:rsidR="009041EC" w:rsidRPr="00291E5C">
        <w:rPr>
          <w:rFonts w:asciiTheme="minorHAnsi" w:hAnsiTheme="minorHAnsi" w:cstheme="minorHAnsi"/>
        </w:rPr>
        <w:t>/my</w:t>
      </w:r>
      <w:r w:rsidR="0066244B" w:rsidRPr="00291E5C">
        <w:rPr>
          <w:rFonts w:asciiTheme="minorHAnsi" w:hAnsiTheme="minorHAnsi" w:cstheme="minorHAnsi"/>
        </w:rPr>
        <w:t xml:space="preserve"> się wykonać zamówienie za cenę: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75"/>
        <w:gridCol w:w="7654"/>
      </w:tblGrid>
      <w:tr w:rsidR="0066244B" w14:paraId="18D8083E" w14:textId="77777777" w:rsidTr="003B4D3A">
        <w:tc>
          <w:tcPr>
            <w:tcW w:w="1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82282C" w14:textId="77777777" w:rsidR="009F0DBD" w:rsidRDefault="009F0DBD" w:rsidP="003B4D3A">
            <w:pPr>
              <w:pStyle w:val="Zawartotabeli"/>
              <w:spacing w:line="360" w:lineRule="auto"/>
              <w:jc w:val="both"/>
            </w:pPr>
          </w:p>
          <w:p w14:paraId="7FF05A39" w14:textId="1E43B4F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Cena netto</w:t>
            </w:r>
          </w:p>
        </w:tc>
        <w:tc>
          <w:tcPr>
            <w:tcW w:w="76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1D88F3" w14:textId="77777777" w:rsidR="009F0DBD" w:rsidRDefault="009F0DBD" w:rsidP="003B4D3A">
            <w:pPr>
              <w:pStyle w:val="Zawartotabeli"/>
              <w:spacing w:line="360" w:lineRule="auto"/>
              <w:jc w:val="both"/>
            </w:pPr>
          </w:p>
          <w:p w14:paraId="2DD328FC" w14:textId="4E1BDEEB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</w:tc>
      </w:tr>
      <w:tr w:rsidR="0066244B" w14:paraId="213E6FA9" w14:textId="77777777" w:rsidTr="003B4D3A"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C0EAF2" w14:textId="17C1CD9F" w:rsidR="0066244B" w:rsidRDefault="0066244B" w:rsidP="002C5B74">
            <w:pPr>
              <w:pStyle w:val="Zawartotabeli"/>
              <w:spacing w:line="276" w:lineRule="auto"/>
            </w:pPr>
            <w:r>
              <w:t xml:space="preserve">Podatek VAT                 </w:t>
            </w:r>
            <w:r w:rsidR="005F7CCE">
              <w:t xml:space="preserve">        </w:t>
            </w:r>
            <w:r>
              <w:t>............ %</w:t>
            </w:r>
          </w:p>
        </w:tc>
        <w:tc>
          <w:tcPr>
            <w:tcW w:w="76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021723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</w:tc>
      </w:tr>
      <w:tr w:rsidR="0066244B" w14:paraId="14E5E850" w14:textId="77777777" w:rsidTr="003B4D3A">
        <w:tc>
          <w:tcPr>
            <w:tcW w:w="1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4E66FB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Cena brutto</w:t>
            </w:r>
          </w:p>
        </w:tc>
        <w:tc>
          <w:tcPr>
            <w:tcW w:w="765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D19B0E" w14:textId="50CAA641" w:rsidR="0066244B" w:rsidRDefault="0066244B" w:rsidP="00291E5C">
            <w:pPr>
              <w:pStyle w:val="Zawartotabeli"/>
              <w:spacing w:line="360" w:lineRule="auto"/>
              <w:jc w:val="both"/>
            </w:pPr>
            <w:r>
              <w:t>............................................... zł</w:t>
            </w:r>
          </w:p>
          <w:p w14:paraId="013622E9" w14:textId="77777777" w:rsidR="0066244B" w:rsidRDefault="0066244B" w:rsidP="003B4D3A">
            <w:pPr>
              <w:pStyle w:val="Zawartotabeli"/>
              <w:spacing w:line="360" w:lineRule="auto"/>
              <w:jc w:val="both"/>
            </w:pPr>
            <w:r>
              <w:t>słownie: ...........................................................................................złotych</w:t>
            </w:r>
          </w:p>
        </w:tc>
      </w:tr>
    </w:tbl>
    <w:p w14:paraId="530E0A39" w14:textId="77777777" w:rsidR="0066244B" w:rsidRDefault="0066244B" w:rsidP="0066244B">
      <w:pPr>
        <w:pStyle w:val="Tekstpodstawowy"/>
        <w:tabs>
          <w:tab w:val="left" w:pos="288"/>
        </w:tabs>
        <w:spacing w:line="360" w:lineRule="auto"/>
        <w:ind w:left="227" w:hanging="227"/>
      </w:pPr>
    </w:p>
    <w:p w14:paraId="1A813EE4" w14:textId="765936E1" w:rsidR="00A267F8" w:rsidRPr="00A267F8" w:rsidRDefault="004C7759" w:rsidP="00A267F8">
      <w:pPr>
        <w:pStyle w:val="Akapitzlist"/>
        <w:numPr>
          <w:ilvl w:val="0"/>
          <w:numId w:val="26"/>
        </w:numPr>
        <w:rPr>
          <w:rFonts w:eastAsia="Lucida Sans Unicode" w:cs="Mangal"/>
          <w:b/>
          <w:bCs/>
          <w:kern w:val="2"/>
          <w:szCs w:val="24"/>
          <w:lang w:eastAsia="zh-CN" w:bidi="hi-IN"/>
        </w:rPr>
      </w:pPr>
      <w:r>
        <w:t>Zobowiązuj</w:t>
      </w:r>
      <w:r w:rsidR="00181291">
        <w:t>ę</w:t>
      </w:r>
      <w:r w:rsidR="009041EC">
        <w:t xml:space="preserve">/my </w:t>
      </w:r>
      <w:r>
        <w:t>się wykonać zamówieni</w:t>
      </w:r>
      <w:r w:rsidR="00181291">
        <w:t>e</w:t>
      </w:r>
      <w:r>
        <w:t xml:space="preserve"> w terminie do </w:t>
      </w:r>
      <w:r w:rsidRPr="00A267F8">
        <w:rPr>
          <w:b/>
          <w:bCs/>
        </w:rPr>
        <w:t xml:space="preserve">: </w:t>
      </w:r>
      <w:r w:rsidR="00A267F8" w:rsidRPr="00A267F8">
        <w:rPr>
          <w:rFonts w:eastAsia="Lucida Sans Unicode" w:cs="Mangal"/>
          <w:b/>
          <w:bCs/>
          <w:kern w:val="2"/>
          <w:szCs w:val="24"/>
          <w:lang w:eastAsia="zh-CN" w:bidi="hi-IN"/>
        </w:rPr>
        <w:t>6 miesięcy od daty zawarcia umowy.</w:t>
      </w:r>
    </w:p>
    <w:p w14:paraId="6A840C88" w14:textId="672C2E63" w:rsidR="00AD7124" w:rsidRPr="00A267F8" w:rsidRDefault="00AD7124" w:rsidP="00CA0B26">
      <w:pPr>
        <w:pStyle w:val="Tekstpodstawowy"/>
        <w:numPr>
          <w:ilvl w:val="0"/>
          <w:numId w:val="26"/>
        </w:numPr>
        <w:tabs>
          <w:tab w:val="left" w:pos="288"/>
        </w:tabs>
        <w:autoSpaceDE w:val="0"/>
        <w:spacing w:after="80" w:line="276" w:lineRule="auto"/>
        <w:ind w:left="284" w:right="-1" w:hanging="284"/>
        <w:jc w:val="both"/>
        <w:rPr>
          <w:rFonts w:asciiTheme="minorHAnsi" w:hAnsiTheme="minorHAnsi" w:cstheme="minorHAnsi"/>
          <w:lang w:eastAsia="x-none"/>
        </w:rPr>
      </w:pPr>
      <w:r w:rsidRPr="00A267F8">
        <w:rPr>
          <w:rFonts w:asciiTheme="minorHAnsi" w:hAnsiTheme="minorHAnsi" w:cstheme="minorHAnsi"/>
          <w:b/>
          <w:bCs/>
          <w:lang w:eastAsia="x-none"/>
        </w:rPr>
        <w:t>Oświadczam/y</w:t>
      </w:r>
      <w:r w:rsidRPr="00A267F8">
        <w:rPr>
          <w:rFonts w:asciiTheme="minorHAnsi" w:hAnsiTheme="minorHAnsi" w:cstheme="minorHAnsi"/>
          <w:lang w:eastAsia="x-none"/>
        </w:rPr>
        <w:t xml:space="preserve">, </w:t>
      </w:r>
      <w:r w:rsidRPr="00A267F8">
        <w:rPr>
          <w:rFonts w:asciiTheme="minorHAnsi" w:hAnsiTheme="minorHAnsi" w:cstheme="minorHAnsi"/>
          <w:bCs/>
        </w:rPr>
        <w:t xml:space="preserve">że przedmiot zamówienia realizowany będzie przez </w:t>
      </w:r>
      <w:r w:rsidRPr="00A267F8">
        <w:rPr>
          <w:rFonts w:asciiTheme="minorHAnsi" w:hAnsiTheme="minorHAnsi" w:cstheme="minorHAnsi"/>
          <w:b/>
          <w:bCs/>
        </w:rPr>
        <w:t xml:space="preserve">Projektanta branży </w:t>
      </w:r>
      <w:proofErr w:type="spellStart"/>
      <w:r w:rsidRPr="00A267F8">
        <w:rPr>
          <w:rFonts w:asciiTheme="minorHAnsi" w:hAnsiTheme="minorHAnsi" w:cstheme="minorHAnsi"/>
          <w:b/>
        </w:rPr>
        <w:t>konstrukcyjno</w:t>
      </w:r>
      <w:proofErr w:type="spellEnd"/>
      <w:r w:rsidRPr="00A267F8">
        <w:rPr>
          <w:rFonts w:asciiTheme="minorHAnsi" w:hAnsiTheme="minorHAnsi" w:cstheme="minorHAnsi"/>
          <w:b/>
        </w:rPr>
        <w:t xml:space="preserve"> </w:t>
      </w:r>
      <w:r w:rsidR="00A267F8">
        <w:rPr>
          <w:rFonts w:asciiTheme="minorHAnsi" w:hAnsiTheme="minorHAnsi" w:cstheme="minorHAnsi"/>
          <w:b/>
        </w:rPr>
        <w:t>–</w:t>
      </w:r>
      <w:r w:rsidRPr="00A267F8">
        <w:rPr>
          <w:rFonts w:asciiTheme="minorHAnsi" w:hAnsiTheme="minorHAnsi" w:cstheme="minorHAnsi"/>
          <w:b/>
        </w:rPr>
        <w:t xml:space="preserve"> budowlane</w:t>
      </w:r>
      <w:r w:rsidR="00A267F8">
        <w:rPr>
          <w:rFonts w:asciiTheme="minorHAnsi" w:hAnsiTheme="minorHAnsi" w:cstheme="minorHAnsi"/>
          <w:b/>
        </w:rPr>
        <w:t>j lub mostowej bez ogr</w:t>
      </w:r>
      <w:r w:rsidR="00962F53">
        <w:rPr>
          <w:rFonts w:asciiTheme="minorHAnsi" w:hAnsiTheme="minorHAnsi" w:cstheme="minorHAnsi"/>
          <w:b/>
        </w:rPr>
        <w:t>a</w:t>
      </w:r>
      <w:r w:rsidR="00A267F8">
        <w:rPr>
          <w:rFonts w:asciiTheme="minorHAnsi" w:hAnsiTheme="minorHAnsi" w:cstheme="minorHAnsi"/>
          <w:b/>
        </w:rPr>
        <w:t>niczeń</w:t>
      </w:r>
      <w:r w:rsidRPr="00A267F8">
        <w:rPr>
          <w:rFonts w:asciiTheme="minorHAnsi" w:hAnsiTheme="minorHAnsi" w:cstheme="minorHAnsi"/>
          <w:b/>
          <w:bCs/>
        </w:rPr>
        <w:t xml:space="preserve"> </w:t>
      </w:r>
      <w:r w:rsidRPr="00A267F8">
        <w:rPr>
          <w:rFonts w:asciiTheme="minorHAnsi" w:hAnsiTheme="minorHAnsi" w:cstheme="minorHAnsi"/>
          <w:u w:val="single"/>
        </w:rPr>
        <w:t xml:space="preserve">legitymującego się dodatkowym (ponad wymagane w ramach warunku udziału w postępowaniu) </w:t>
      </w:r>
      <w:r w:rsidRPr="00A267F8">
        <w:rPr>
          <w:rFonts w:asciiTheme="minorHAnsi" w:hAnsiTheme="minorHAnsi" w:cstheme="minorHAnsi"/>
          <w:u w:val="single"/>
          <w:lang w:eastAsia="pl-PL"/>
        </w:rPr>
        <w:t>doświadczeniem</w:t>
      </w:r>
      <w:r w:rsidRPr="00A267F8">
        <w:rPr>
          <w:rFonts w:asciiTheme="minorHAnsi" w:hAnsiTheme="minorHAnsi" w:cstheme="minorHAnsi"/>
          <w:lang w:eastAsia="pl-PL"/>
        </w:rPr>
        <w:t xml:space="preserve"> </w:t>
      </w:r>
      <w:r w:rsidRPr="00A267F8">
        <w:rPr>
          <w:rFonts w:asciiTheme="minorHAnsi" w:hAnsiTheme="minorHAnsi" w:cstheme="minorHAnsi"/>
          <w:bCs/>
        </w:rPr>
        <w:t>polegającym na wykonaniu</w:t>
      </w:r>
      <w:r w:rsidRPr="00A267F8">
        <w:rPr>
          <w:rFonts w:asciiTheme="minorHAnsi" w:hAnsiTheme="minorHAnsi" w:cstheme="minorHAnsi"/>
          <w:lang w:eastAsia="pl-PL"/>
        </w:rPr>
        <w:t xml:space="preserve"> dokumentacji </w:t>
      </w:r>
      <w:r w:rsidRPr="00A267F8">
        <w:rPr>
          <w:rFonts w:asciiTheme="minorHAnsi" w:hAnsiTheme="minorHAnsi" w:cstheme="minorHAnsi"/>
          <w:bCs/>
        </w:rPr>
        <w:t xml:space="preserve">projektowych zabezpieczenia / stabilizacji osuwisk </w:t>
      </w:r>
      <w:r w:rsidRPr="00A267F8">
        <w:rPr>
          <w:rFonts w:asciiTheme="minorHAnsi" w:eastAsia="Arial Unicode MS" w:hAnsiTheme="minorHAnsi" w:cstheme="minorHAnsi"/>
          <w:bCs/>
        </w:rPr>
        <w:t>– pozyskane w ramach następujących zadań:</w:t>
      </w:r>
    </w:p>
    <w:p w14:paraId="7A645CE0" w14:textId="1A1814F0" w:rsidR="00C21A93" w:rsidRPr="00331AC0" w:rsidRDefault="00AD7124" w:rsidP="00331AC0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i/>
        </w:rPr>
      </w:pPr>
      <w:r w:rsidRPr="00331AC0">
        <w:rPr>
          <w:rFonts w:asciiTheme="minorHAnsi" w:hAnsiTheme="minorHAnsi" w:cstheme="minorHAnsi"/>
          <w:i/>
        </w:rPr>
        <w:t>UWAGA – w ramach niniejszego punktu należy</w:t>
      </w:r>
      <w:r w:rsidRPr="00331AC0">
        <w:rPr>
          <w:rFonts w:asciiTheme="minorHAnsi" w:hAnsiTheme="minorHAnsi" w:cstheme="minorHAnsi"/>
          <w:bCs/>
          <w:i/>
        </w:rPr>
        <w:t xml:space="preserve"> wskazać jedynie dodatkowe doświadczenie osoby na stanowisko Projektanta</w:t>
      </w:r>
      <w:r w:rsidR="00331AC0">
        <w:rPr>
          <w:rFonts w:asciiTheme="minorHAnsi" w:hAnsiTheme="minorHAnsi" w:cstheme="minorHAnsi"/>
          <w:bCs/>
          <w:i/>
        </w:rPr>
        <w:t xml:space="preserve"> </w:t>
      </w:r>
      <w:r w:rsidRPr="00331AC0">
        <w:rPr>
          <w:rFonts w:asciiTheme="minorHAnsi" w:hAnsiTheme="minorHAnsi" w:cstheme="minorHAnsi"/>
          <w:bCs/>
          <w:i/>
        </w:rPr>
        <w:t>branży konstrukcyjno-budowlanej (tj. doświadczenie wykazywane na potrzeby kryterium oceny ofert) – w pkt tym nie należy podawać doświadczenia tej osoby na potrzeby wykazania spełniania warunku udziału w postępowaniu lub innego ogólnego doświadczenia tej osoby.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782"/>
      </w:tblGrid>
      <w:tr w:rsidR="00C21A93" w:rsidRPr="00796C11" w14:paraId="180C8526" w14:textId="77777777" w:rsidTr="00A4363F">
        <w:tc>
          <w:tcPr>
            <w:tcW w:w="567" w:type="dxa"/>
            <w:vAlign w:val="center"/>
          </w:tcPr>
          <w:p w14:paraId="774C02BF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8782" w:type="dxa"/>
          </w:tcPr>
          <w:p w14:paraId="3A123F84" w14:textId="77777777" w:rsidR="00C21A93" w:rsidRPr="0028297E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6"/>
                <w:szCs w:val="6"/>
              </w:rPr>
            </w:pPr>
          </w:p>
          <w:p w14:paraId="5D554D5A" w14:textId="1EC09D8D" w:rsidR="00C21A93" w:rsidRPr="0028297E" w:rsidRDefault="00AD7124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>Dodatkowe d</w:t>
            </w:r>
            <w:r w:rsidR="00C21A93" w:rsidRPr="0028297E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 xml:space="preserve">oświadczenie zawodowe projektanta </w:t>
            </w: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>branży</w:t>
            </w:r>
            <w:r w:rsidR="00C045E7" w:rsidRPr="0028297E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045E7" w:rsidRPr="0028297E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>konstrukcyjno</w:t>
            </w:r>
            <w:proofErr w:type="spellEnd"/>
            <w:r w:rsidR="00C045E7" w:rsidRPr="0028297E">
              <w:rPr>
                <w:rFonts w:asciiTheme="minorHAnsi" w:hAnsiTheme="minorHAnsi" w:cstheme="minorHAnsi"/>
                <w:iCs/>
                <w:color w:val="000000" w:themeColor="text1"/>
                <w:sz w:val="20"/>
                <w:szCs w:val="20"/>
              </w:rPr>
              <w:t xml:space="preserve"> – budowlanej</w:t>
            </w:r>
          </w:p>
          <w:p w14:paraId="1262BFC5" w14:textId="7063D376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Imię i Nazwisko ……………………………………………………………..</w:t>
            </w:r>
          </w:p>
          <w:p w14:paraId="7163ADB9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Numer uprawnień ……………………………………… z dnia ………………………………. </w:t>
            </w:r>
          </w:p>
        </w:tc>
      </w:tr>
      <w:tr w:rsidR="00C21A93" w:rsidRPr="00796C11" w14:paraId="46B3D086" w14:textId="77777777" w:rsidTr="00A4363F">
        <w:tc>
          <w:tcPr>
            <w:tcW w:w="567" w:type="dxa"/>
            <w:vAlign w:val="center"/>
          </w:tcPr>
          <w:p w14:paraId="335CCEDC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8782" w:type="dxa"/>
          </w:tcPr>
          <w:p w14:paraId="1C83CD84" w14:textId="40B44416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Nazwa zadania: …………………………………………………………………….</w:t>
            </w:r>
          </w:p>
          <w:p w14:paraId="70034EF9" w14:textId="5EA4E153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Zleceniodawca: …………………………………………………………………….</w:t>
            </w:r>
          </w:p>
          <w:p w14:paraId="49F987F0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Dokumentacja projektowa:</w:t>
            </w:r>
          </w:p>
          <w:p w14:paraId="04E0E82B" w14:textId="18C0DA9F" w:rsidR="00C21A93" w:rsidRPr="00796C11" w:rsidRDefault="00C21A93" w:rsidP="00C21A93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dotyczyła </w:t>
            </w:r>
            <w:r w:rsidR="00372999">
              <w:rPr>
                <w:rFonts w:asciiTheme="minorHAnsi" w:hAnsiTheme="minorHAnsi" w:cstheme="minorHAnsi"/>
                <w:bCs/>
                <w:sz w:val="20"/>
                <w:szCs w:val="20"/>
              </w:rPr>
              <w:t>zabezpieczenia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 </w:t>
            </w:r>
            <w:r w:rsidR="00372999">
              <w:rPr>
                <w:rFonts w:asciiTheme="minorHAnsi" w:hAnsiTheme="minorHAnsi" w:cstheme="minorHAnsi"/>
                <w:bCs/>
                <w:sz w:val="20"/>
                <w:szCs w:val="20"/>
              </w:rPr>
              <w:t>stabilizacji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*  </w:t>
            </w:r>
            <w:r w:rsidR="0037299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osuwiska przy drodze 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klasy ……… (min. Z),</w:t>
            </w:r>
          </w:p>
          <w:p w14:paraId="43377544" w14:textId="77777777" w:rsidR="00C21A93" w:rsidRPr="00796C11" w:rsidRDefault="00C21A93" w:rsidP="00C21A93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uzyskała decyzję ZRID / decyzję pozwolenia na budowę *.</w:t>
            </w:r>
          </w:p>
          <w:p w14:paraId="419A7BA8" w14:textId="77777777" w:rsidR="00C21A93" w:rsidRPr="00796C11" w:rsidRDefault="00C21A93" w:rsidP="00A4363F">
            <w:pPr>
              <w:widowControl w:val="0"/>
              <w:spacing w:line="360" w:lineRule="auto"/>
              <w:ind w:left="318"/>
              <w:jc w:val="both"/>
              <w:rPr>
                <w:rFonts w:asciiTheme="minorHAnsi" w:hAnsiTheme="minorHAnsi" w:cstheme="minorHAnsi"/>
                <w:iCs/>
                <w:sz w:val="6"/>
                <w:szCs w:val="6"/>
              </w:rPr>
            </w:pPr>
          </w:p>
          <w:p w14:paraId="72970B30" w14:textId="7665051D" w:rsidR="00C21A93" w:rsidRPr="00796C11" w:rsidRDefault="00C21A93" w:rsidP="00A4363F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Data rozpoczęcia i zakończenia wykonywania  projektu (dzień-miesiąc-rok):</w:t>
            </w:r>
          </w:p>
          <w:p w14:paraId="1F52CDF4" w14:textId="1613991D" w:rsidR="00C21A93" w:rsidRPr="00796C11" w:rsidRDefault="00C21A93" w:rsidP="00A4363F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…………………………....................................................................................</w:t>
            </w:r>
          </w:p>
        </w:tc>
      </w:tr>
      <w:tr w:rsidR="00C21A93" w:rsidRPr="00796C11" w14:paraId="0A100D08" w14:textId="77777777" w:rsidTr="00A4363F">
        <w:tc>
          <w:tcPr>
            <w:tcW w:w="567" w:type="dxa"/>
            <w:vAlign w:val="center"/>
          </w:tcPr>
          <w:p w14:paraId="7B537812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8782" w:type="dxa"/>
          </w:tcPr>
          <w:p w14:paraId="4C32511C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</w:p>
          <w:p w14:paraId="61A2AAC2" w14:textId="1C82332E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Nazwa zadania: …………………………………………………………………….</w:t>
            </w:r>
          </w:p>
          <w:p w14:paraId="4B9D482E" w14:textId="49F2391D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Zleceniodawca: …………………………………………………………………….</w:t>
            </w:r>
          </w:p>
          <w:p w14:paraId="6BE6E5F3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Dokumentacja projektowa:</w:t>
            </w:r>
          </w:p>
          <w:p w14:paraId="4969045F" w14:textId="77777777" w:rsidR="00372999" w:rsidRPr="00796C11" w:rsidRDefault="00372999" w:rsidP="00372999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dotyczyła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zabezpieczenia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stabilizacji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*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osuwiska przy drodze 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klasy ……… (min. Z),</w:t>
            </w:r>
          </w:p>
          <w:p w14:paraId="7D24EFBF" w14:textId="08570BA1" w:rsidR="001C1C57" w:rsidRPr="00372999" w:rsidRDefault="00C21A93" w:rsidP="00372999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uzyskała decyzję ZRID / decyzję pozwolenia na budowę *.</w:t>
            </w:r>
          </w:p>
          <w:p w14:paraId="17AB7AB2" w14:textId="62554AD6" w:rsidR="00C21A93" w:rsidRPr="00796C11" w:rsidRDefault="00C21A93" w:rsidP="00A4363F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Data rozpoczęcia i zakończenia wykonywania  projektu (dzień-miesiąc-rok):</w:t>
            </w:r>
          </w:p>
          <w:p w14:paraId="08D5B867" w14:textId="0D0E63D5" w:rsidR="007E32F9" w:rsidRPr="00796C11" w:rsidRDefault="00C21A93" w:rsidP="00C21A93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…………………………....................................................................................</w:t>
            </w:r>
          </w:p>
        </w:tc>
      </w:tr>
      <w:tr w:rsidR="00C21A93" w:rsidRPr="00796C11" w14:paraId="21DA3AC1" w14:textId="77777777" w:rsidTr="00A4363F">
        <w:tc>
          <w:tcPr>
            <w:tcW w:w="567" w:type="dxa"/>
            <w:vAlign w:val="center"/>
          </w:tcPr>
          <w:p w14:paraId="24D09592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8782" w:type="dxa"/>
          </w:tcPr>
          <w:p w14:paraId="7106B536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</w:p>
          <w:p w14:paraId="507DDE1A" w14:textId="69160BA1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Nazwa zadania: …………………………………………………………………….</w:t>
            </w:r>
          </w:p>
          <w:p w14:paraId="2E6011C5" w14:textId="3D7F5D2C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Zleceniodawca: …………………………………………………………………….</w:t>
            </w:r>
          </w:p>
          <w:p w14:paraId="369684FD" w14:textId="77777777" w:rsidR="00C21A93" w:rsidRPr="00796C11" w:rsidRDefault="00C21A93" w:rsidP="00A4363F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Dokumentacja projektowa:</w:t>
            </w:r>
          </w:p>
          <w:p w14:paraId="1E9EAE86" w14:textId="77777777" w:rsidR="00372999" w:rsidRPr="00796C11" w:rsidRDefault="00372999" w:rsidP="00372999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dotyczyła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zabezpieczenia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stabilizacji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*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osuwiska przy drodze 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klasy ……… (min. Z),</w:t>
            </w:r>
          </w:p>
          <w:p w14:paraId="7C0E9F5A" w14:textId="77777777" w:rsidR="00C21A93" w:rsidRPr="00796C11" w:rsidRDefault="00C21A93" w:rsidP="00C21A93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uzyskała decyzję ZRID / decyzję pozwolenia na budowę *.</w:t>
            </w:r>
          </w:p>
          <w:p w14:paraId="5804358E" w14:textId="77777777" w:rsidR="00C21A93" w:rsidRPr="00796C11" w:rsidRDefault="00C21A93" w:rsidP="00A4363F">
            <w:pPr>
              <w:widowControl w:val="0"/>
              <w:spacing w:line="360" w:lineRule="auto"/>
              <w:ind w:left="318"/>
              <w:jc w:val="both"/>
              <w:rPr>
                <w:rFonts w:asciiTheme="minorHAnsi" w:hAnsiTheme="minorHAnsi" w:cstheme="minorHAnsi"/>
                <w:iCs/>
                <w:sz w:val="6"/>
                <w:szCs w:val="6"/>
              </w:rPr>
            </w:pPr>
          </w:p>
          <w:p w14:paraId="4CFF516B" w14:textId="0DC90877" w:rsidR="00C21A93" w:rsidRPr="00796C11" w:rsidRDefault="00C21A93" w:rsidP="00A4363F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Data rozpoczęcia i zakończenia wykonywania  projektu (dzień-miesiąc-rok):</w:t>
            </w:r>
          </w:p>
          <w:p w14:paraId="79E358FF" w14:textId="77777777" w:rsidR="00C21A93" w:rsidRPr="00796C11" w:rsidRDefault="00C21A93" w:rsidP="00A4363F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…………………………....................................................................................</w:t>
            </w:r>
          </w:p>
        </w:tc>
      </w:tr>
      <w:tr w:rsidR="00AD7124" w:rsidRPr="00796C11" w14:paraId="0E1E05A4" w14:textId="77777777" w:rsidTr="00A4363F">
        <w:tc>
          <w:tcPr>
            <w:tcW w:w="567" w:type="dxa"/>
            <w:vAlign w:val="center"/>
          </w:tcPr>
          <w:p w14:paraId="06776FBA" w14:textId="30CB21F2" w:rsidR="00AD7124" w:rsidRPr="00796C11" w:rsidRDefault="00AD7124" w:rsidP="00A4363F">
            <w:pPr>
              <w:tabs>
                <w:tab w:val="left" w:pos="426"/>
              </w:tabs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0"/>
                <w:szCs w:val="20"/>
              </w:rPr>
              <w:t>4</w:t>
            </w:r>
          </w:p>
        </w:tc>
        <w:tc>
          <w:tcPr>
            <w:tcW w:w="8782" w:type="dxa"/>
          </w:tcPr>
          <w:p w14:paraId="4461E2A0" w14:textId="329A779D" w:rsidR="00AD7124" w:rsidRPr="00796C11" w:rsidRDefault="00AD7124" w:rsidP="00AD7124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Nazwa zadania: …………………………………………………………………….</w:t>
            </w:r>
          </w:p>
          <w:p w14:paraId="7A3FDBAE" w14:textId="77777777" w:rsidR="00AD7124" w:rsidRPr="00796C11" w:rsidRDefault="00AD7124" w:rsidP="00AD7124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Zleceniodawca: …………………………………………………………………….</w:t>
            </w:r>
          </w:p>
          <w:p w14:paraId="7EDB8DF4" w14:textId="77777777" w:rsidR="00AD7124" w:rsidRPr="00796C11" w:rsidRDefault="00AD7124" w:rsidP="00AD7124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iCs/>
                <w:sz w:val="20"/>
                <w:szCs w:val="20"/>
              </w:rPr>
              <w:t>Dokumentacja projektowa:</w:t>
            </w:r>
          </w:p>
          <w:p w14:paraId="489A1B01" w14:textId="77777777" w:rsidR="00372999" w:rsidRPr="00796C11" w:rsidRDefault="00372999" w:rsidP="00372999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dotyczyła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zabezpieczenia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/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stabilizacji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*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osuwiska przy drodze </w:t>
            </w: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klasy ……… (min. Z),</w:t>
            </w:r>
          </w:p>
          <w:p w14:paraId="3D3427C4" w14:textId="77777777" w:rsidR="00AD7124" w:rsidRPr="00796C11" w:rsidRDefault="00AD7124" w:rsidP="00AD7124">
            <w:pPr>
              <w:widowControl w:val="0"/>
              <w:numPr>
                <w:ilvl w:val="0"/>
                <w:numId w:val="39"/>
              </w:numPr>
              <w:autoSpaceDN/>
              <w:spacing w:after="0" w:line="360" w:lineRule="auto"/>
              <w:ind w:left="318" w:hanging="283"/>
              <w:jc w:val="both"/>
              <w:textAlignment w:val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uzyskała decyzję ZRID / decyzję pozwolenia na budowę *.</w:t>
            </w:r>
          </w:p>
          <w:p w14:paraId="14E663F8" w14:textId="77777777" w:rsidR="00AD7124" w:rsidRPr="00796C11" w:rsidRDefault="00AD7124" w:rsidP="00AD7124">
            <w:pPr>
              <w:widowControl w:val="0"/>
              <w:spacing w:line="360" w:lineRule="auto"/>
              <w:ind w:left="318"/>
              <w:jc w:val="both"/>
              <w:rPr>
                <w:rFonts w:asciiTheme="minorHAnsi" w:hAnsiTheme="minorHAnsi" w:cstheme="minorHAnsi"/>
                <w:iCs/>
                <w:sz w:val="6"/>
                <w:szCs w:val="6"/>
              </w:rPr>
            </w:pPr>
          </w:p>
          <w:p w14:paraId="6595EBCC" w14:textId="77777777" w:rsidR="00AD7124" w:rsidRPr="00796C11" w:rsidRDefault="00AD7124" w:rsidP="00AD7124">
            <w:pPr>
              <w:snapToGrid w:val="0"/>
              <w:spacing w:line="200" w:lineRule="atLeas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Data rozpoczęcia i zakończenia wykonywania  projektu (dzień-miesiąc-rok):</w:t>
            </w:r>
          </w:p>
          <w:p w14:paraId="2F05D736" w14:textId="4383CE9F" w:rsidR="00AD7124" w:rsidRPr="00796C11" w:rsidRDefault="00AD7124" w:rsidP="00AD7124">
            <w:pPr>
              <w:tabs>
                <w:tab w:val="left" w:pos="426"/>
              </w:tabs>
              <w:autoSpaceDE w:val="0"/>
              <w:spacing w:line="360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  <w:r w:rsidRPr="00796C11">
              <w:rPr>
                <w:rFonts w:asciiTheme="minorHAnsi" w:hAnsiTheme="minorHAnsi" w:cstheme="minorHAnsi"/>
                <w:bCs/>
                <w:sz w:val="20"/>
                <w:szCs w:val="20"/>
              </w:rPr>
              <w:t>…………………………....................................................................................</w:t>
            </w:r>
          </w:p>
        </w:tc>
      </w:tr>
    </w:tbl>
    <w:p w14:paraId="61860A08" w14:textId="77777777" w:rsidR="002F0AA8" w:rsidRPr="002F0AA8" w:rsidRDefault="002F0AA8" w:rsidP="002F0AA8">
      <w:pPr>
        <w:pStyle w:val="Tekstpodstawowy"/>
        <w:tabs>
          <w:tab w:val="left" w:pos="285"/>
        </w:tabs>
        <w:spacing w:after="0" w:line="360" w:lineRule="auto"/>
        <w:ind w:left="720"/>
      </w:pPr>
    </w:p>
    <w:p w14:paraId="0B6220FF" w14:textId="0AAB1D0C" w:rsidR="006A5C53" w:rsidRDefault="00181291" w:rsidP="0021790A">
      <w:pPr>
        <w:pStyle w:val="Tekstpodstawowy"/>
        <w:numPr>
          <w:ilvl w:val="0"/>
          <w:numId w:val="43"/>
        </w:numPr>
        <w:tabs>
          <w:tab w:val="left" w:pos="285"/>
        </w:tabs>
        <w:spacing w:after="0" w:line="360" w:lineRule="auto"/>
        <w:ind w:hanging="720"/>
      </w:pPr>
      <w:r>
        <w:rPr>
          <w:rFonts w:cs="Arial"/>
          <w:szCs w:val="22"/>
        </w:rPr>
        <w:t>Informuję</w:t>
      </w:r>
      <w:r w:rsidR="009041EC">
        <w:rPr>
          <w:rFonts w:cs="Arial"/>
          <w:szCs w:val="22"/>
        </w:rPr>
        <w:t>/my</w:t>
      </w:r>
      <w:r>
        <w:rPr>
          <w:rFonts w:cs="Arial"/>
          <w:szCs w:val="22"/>
        </w:rPr>
        <w:t>, że w</w:t>
      </w:r>
      <w:r w:rsidR="006A5C53">
        <w:rPr>
          <w:rFonts w:cs="Arial"/>
          <w:szCs w:val="22"/>
        </w:rPr>
        <w:t>adium:</w:t>
      </w:r>
    </w:p>
    <w:p w14:paraId="4E9886D1" w14:textId="4AF984BA" w:rsidR="006A5C53" w:rsidRDefault="006A5C53" w:rsidP="006A5C53">
      <w:pPr>
        <w:pStyle w:val="Tekstpodstawowy"/>
        <w:numPr>
          <w:ilvl w:val="0"/>
          <w:numId w:val="23"/>
        </w:numPr>
        <w:tabs>
          <w:tab w:val="left" w:pos="510"/>
        </w:tabs>
        <w:spacing w:after="0" w:line="360" w:lineRule="auto"/>
        <w:ind w:left="567" w:hanging="340"/>
      </w:pPr>
      <w:r>
        <w:rPr>
          <w:rFonts w:cs="Arial"/>
          <w:szCs w:val="22"/>
        </w:rPr>
        <w:t>w kwocie .........................................   zostało wniesione w dniu ...........................................</w:t>
      </w:r>
    </w:p>
    <w:p w14:paraId="55F4EB36" w14:textId="0A895EDE" w:rsidR="001178FF" w:rsidRPr="00FB2136" w:rsidRDefault="006A5C53" w:rsidP="0095619F">
      <w:pPr>
        <w:pStyle w:val="Tekstpodstawowy"/>
        <w:numPr>
          <w:ilvl w:val="0"/>
          <w:numId w:val="23"/>
        </w:numPr>
        <w:tabs>
          <w:tab w:val="left" w:pos="510"/>
        </w:tabs>
        <w:spacing w:after="0" w:line="360" w:lineRule="auto"/>
        <w:ind w:left="567" w:hanging="340"/>
      </w:pPr>
      <w:r>
        <w:rPr>
          <w:rFonts w:cs="Arial"/>
          <w:szCs w:val="22"/>
        </w:rPr>
        <w:t>w formie .................................................................................................................................</w:t>
      </w:r>
      <w:bookmarkEnd w:id="2"/>
    </w:p>
    <w:bookmarkEnd w:id="3"/>
    <w:p w14:paraId="351D1438" w14:textId="77777777" w:rsidR="00B57FBD" w:rsidRDefault="00B57FBD" w:rsidP="00165DB5">
      <w:pPr>
        <w:pStyle w:val="Tekstpodstawowy"/>
        <w:tabs>
          <w:tab w:val="left" w:pos="510"/>
        </w:tabs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3F996967" w14:textId="1CDA23F3" w:rsidR="009C17A0" w:rsidRDefault="009631BC" w:rsidP="009631BC">
      <w:pPr>
        <w:pStyle w:val="Tekstpodstawowy"/>
        <w:tabs>
          <w:tab w:val="left" w:pos="510"/>
        </w:tabs>
        <w:spacing w:after="0"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C </w:t>
      </w:r>
      <w:r w:rsidR="00165DB5">
        <w:rPr>
          <w:rFonts w:asciiTheme="minorHAnsi" w:hAnsiTheme="minorHAnsi" w:cstheme="minorHAnsi"/>
          <w:b/>
          <w:bCs/>
        </w:rPr>
        <w:t>Oświadczenia</w:t>
      </w:r>
      <w:r w:rsidR="004A3AD8">
        <w:rPr>
          <w:rFonts w:asciiTheme="minorHAnsi" w:hAnsiTheme="minorHAnsi" w:cstheme="minorHAnsi"/>
          <w:b/>
          <w:bCs/>
        </w:rPr>
        <w:t xml:space="preserve"> Wykonawcy</w:t>
      </w:r>
    </w:p>
    <w:p w14:paraId="21BB9576" w14:textId="5D6F17D4" w:rsidR="0066244B" w:rsidRDefault="0066244B" w:rsidP="009C17A0">
      <w:pPr>
        <w:pStyle w:val="Tekstpodstawowy"/>
        <w:numPr>
          <w:ilvl w:val="0"/>
          <w:numId w:val="45"/>
        </w:numPr>
        <w:tabs>
          <w:tab w:val="left" w:pos="288"/>
        </w:tabs>
        <w:spacing w:line="360" w:lineRule="auto"/>
        <w:ind w:hanging="720"/>
      </w:pPr>
      <w:r>
        <w:rPr>
          <w:b/>
          <w:bCs/>
        </w:rPr>
        <w:t>Oświadczam</w:t>
      </w:r>
      <w:r w:rsidR="009041EC">
        <w:rPr>
          <w:b/>
          <w:bCs/>
        </w:rPr>
        <w:t>/y</w:t>
      </w:r>
      <w:r>
        <w:rPr>
          <w:b/>
          <w:bCs/>
        </w:rPr>
        <w:t>, że:</w:t>
      </w:r>
    </w:p>
    <w:p w14:paraId="34618165" w14:textId="18B60524" w:rsidR="0066244B" w:rsidRPr="00536FA0" w:rsidRDefault="0066244B" w:rsidP="00165DB5">
      <w:pPr>
        <w:widowControl w:val="0"/>
        <w:numPr>
          <w:ilvl w:val="0"/>
          <w:numId w:val="17"/>
        </w:numPr>
        <w:autoSpaceDE w:val="0"/>
        <w:autoSpaceDN/>
        <w:spacing w:after="0" w:line="276" w:lineRule="auto"/>
        <w:ind w:left="714" w:hanging="357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 xml:space="preserve">cena ma charakter </w:t>
      </w:r>
      <w:r w:rsidR="00C21A93">
        <w:rPr>
          <w:rFonts w:asciiTheme="minorHAnsi" w:hAnsiTheme="minorHAnsi" w:cstheme="minorHAnsi"/>
          <w:color w:val="000000"/>
          <w:highlight w:val="white"/>
        </w:rPr>
        <w:t>ryczałtowy</w:t>
      </w:r>
      <w:r w:rsidRPr="00536FA0">
        <w:rPr>
          <w:rFonts w:asciiTheme="minorHAnsi" w:hAnsiTheme="minorHAnsi" w:cstheme="minorHAnsi"/>
          <w:color w:val="000000"/>
          <w:highlight w:val="white"/>
        </w:rPr>
        <w:t xml:space="preserve"> i uwzględnia wszelkie koszty związane z wykonaniem zamówienia zgodnie z wymogami określonymi przez Zamawiającego w SWZ;</w:t>
      </w:r>
    </w:p>
    <w:p w14:paraId="1BADDC01" w14:textId="77777777" w:rsidR="0066244B" w:rsidRPr="00536FA0" w:rsidRDefault="0066244B" w:rsidP="00165DB5">
      <w:pPr>
        <w:widowControl w:val="0"/>
        <w:numPr>
          <w:ilvl w:val="0"/>
          <w:numId w:val="17"/>
        </w:numPr>
        <w:autoSpaceDE w:val="0"/>
        <w:autoSpaceDN/>
        <w:spacing w:after="0" w:line="276" w:lineRule="auto"/>
        <w:ind w:left="714" w:hanging="357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zapoznaliśmy się ze Specyfikacją Warunków Zamówienia wraz z załącznikami i nie wnosimy do niej żadnych zastrzeżeń; tym samym zobowiązujemy się do spełnienia zawartych w niej postanowień;</w:t>
      </w:r>
    </w:p>
    <w:p w14:paraId="77DDE3CF" w14:textId="77777777" w:rsidR="0066244B" w:rsidRPr="00536FA0" w:rsidRDefault="0066244B" w:rsidP="00165DB5">
      <w:pPr>
        <w:widowControl w:val="0"/>
        <w:numPr>
          <w:ilvl w:val="0"/>
          <w:numId w:val="17"/>
        </w:numPr>
        <w:autoSpaceDE w:val="0"/>
        <w:autoSpaceDN/>
        <w:spacing w:after="0" w:line="276" w:lineRule="auto"/>
        <w:ind w:left="714" w:hanging="357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zapoznaliśmy się i akceptujemy bez zastrzeżeń wzór umowy;</w:t>
      </w:r>
    </w:p>
    <w:p w14:paraId="4A731219" w14:textId="3CA696DA" w:rsidR="0066244B" w:rsidRPr="00017CE7" w:rsidRDefault="0066244B" w:rsidP="00165DB5">
      <w:pPr>
        <w:widowControl w:val="0"/>
        <w:numPr>
          <w:ilvl w:val="0"/>
          <w:numId w:val="17"/>
        </w:numPr>
        <w:autoSpaceDE w:val="0"/>
        <w:autoSpaceDN/>
        <w:spacing w:after="0" w:line="276" w:lineRule="auto"/>
        <w:ind w:left="714" w:hanging="357"/>
        <w:textAlignment w:val="auto"/>
        <w:rPr>
          <w:rFonts w:asciiTheme="minorHAnsi" w:hAnsiTheme="minorHAnsi" w:cstheme="minorHAnsi"/>
          <w:color w:val="000000" w:themeColor="text1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uważamy się za związanych niniejszą ofertą na czas wskazany w Specyfikacji Warunków Zamówienia</w:t>
      </w:r>
      <w:r w:rsidR="00BA715E">
        <w:rPr>
          <w:rFonts w:asciiTheme="minorHAnsi" w:hAnsiTheme="minorHAnsi" w:cstheme="minorHAnsi"/>
          <w:color w:val="000000"/>
          <w:highlight w:val="white"/>
        </w:rPr>
        <w:t>.</w:t>
      </w:r>
      <w:r w:rsidRPr="00536FA0">
        <w:rPr>
          <w:rFonts w:asciiTheme="minorHAnsi" w:hAnsiTheme="minorHAnsi" w:cstheme="minorHAnsi"/>
          <w:color w:val="000000"/>
          <w:highlight w:val="white"/>
        </w:rPr>
        <w:t xml:space="preserve"> </w:t>
      </w:r>
    </w:p>
    <w:p w14:paraId="3B8A21A6" w14:textId="77777777" w:rsidR="0066244B" w:rsidRPr="00536FA0" w:rsidRDefault="0066244B" w:rsidP="00165DB5">
      <w:pPr>
        <w:widowControl w:val="0"/>
        <w:numPr>
          <w:ilvl w:val="0"/>
          <w:numId w:val="17"/>
        </w:numPr>
        <w:autoSpaceDE w:val="0"/>
        <w:autoSpaceDN/>
        <w:spacing w:after="0" w:line="276" w:lineRule="auto"/>
        <w:ind w:left="714" w:hanging="357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color w:val="000000"/>
          <w:highlight w:val="white"/>
        </w:rPr>
        <w:t>zobowiązujemy się w przypadku wyboru naszej oferty do zawarcia umowy zgodnej z niniejszą ofertą, na warunkach określonych w Specyfikacji Warunków Zamówienia, w miejscu</w:t>
      </w:r>
      <w:r w:rsidRPr="00536FA0">
        <w:rPr>
          <w:rFonts w:asciiTheme="minorHAnsi" w:hAnsiTheme="minorHAnsi" w:cstheme="minorHAnsi"/>
          <w:color w:val="000000"/>
          <w:highlight w:val="white"/>
        </w:rPr>
        <w:br/>
        <w:t>i terminie wyznaczonym przez Zamawiającego;</w:t>
      </w:r>
    </w:p>
    <w:p w14:paraId="4C73416E" w14:textId="3A8D1692" w:rsidR="001C1C57" w:rsidRPr="00165DB5" w:rsidRDefault="0066244B" w:rsidP="00165DB5">
      <w:pPr>
        <w:widowControl w:val="0"/>
        <w:numPr>
          <w:ilvl w:val="0"/>
          <w:numId w:val="17"/>
        </w:numPr>
        <w:autoSpaceDE w:val="0"/>
        <w:autoSpaceDN/>
        <w:spacing w:after="0" w:line="276" w:lineRule="auto"/>
        <w:textAlignment w:val="auto"/>
        <w:rPr>
          <w:rFonts w:asciiTheme="minorHAnsi" w:hAnsiTheme="minorHAnsi" w:cstheme="minorHAnsi"/>
        </w:rPr>
      </w:pPr>
      <w:r w:rsidRPr="00536FA0">
        <w:rPr>
          <w:rFonts w:asciiTheme="minorHAnsi" w:hAnsiTheme="minorHAnsi" w:cstheme="minorHAnsi"/>
          <w:highlight w:val="white"/>
        </w:rPr>
        <w:t>akceptujemy warunki płatności określone przez Zamawiającego.</w:t>
      </w:r>
    </w:p>
    <w:p w14:paraId="68792C07" w14:textId="2045A1B3" w:rsidR="0066244B" w:rsidRDefault="0066244B" w:rsidP="009C17A0">
      <w:pPr>
        <w:pStyle w:val="Akapitzlist"/>
        <w:widowControl w:val="0"/>
        <w:numPr>
          <w:ilvl w:val="0"/>
          <w:numId w:val="45"/>
        </w:numPr>
        <w:tabs>
          <w:tab w:val="left" w:pos="225"/>
        </w:tabs>
        <w:autoSpaceDE w:val="0"/>
        <w:autoSpaceDN/>
        <w:spacing w:after="0" w:line="360" w:lineRule="auto"/>
        <w:ind w:hanging="720"/>
        <w:jc w:val="both"/>
        <w:textAlignment w:val="auto"/>
      </w:pPr>
      <w:r w:rsidRPr="001F71DF">
        <w:rPr>
          <w:rFonts w:cs="Calibri"/>
          <w:b/>
          <w:bCs/>
        </w:rPr>
        <w:t>Oświadczam</w:t>
      </w:r>
      <w:r w:rsidR="009041EC" w:rsidRPr="001F71DF">
        <w:rPr>
          <w:rFonts w:cs="Calibri"/>
          <w:b/>
          <w:bCs/>
        </w:rPr>
        <w:t>/</w:t>
      </w:r>
      <w:r w:rsidRPr="001F71DF">
        <w:rPr>
          <w:rFonts w:cs="Calibri"/>
          <w:b/>
          <w:bCs/>
        </w:rPr>
        <w:t>y, że:</w:t>
      </w:r>
    </w:p>
    <w:p w14:paraId="0B9AF6C4" w14:textId="33DEAFDE" w:rsidR="0066244B" w:rsidRDefault="0066244B" w:rsidP="00165DB5">
      <w:pPr>
        <w:widowControl w:val="0"/>
        <w:numPr>
          <w:ilvl w:val="0"/>
          <w:numId w:val="11"/>
        </w:numPr>
        <w:autoSpaceDE w:val="0"/>
        <w:autoSpaceDN/>
        <w:spacing w:after="0" w:line="276" w:lineRule="auto"/>
        <w:jc w:val="both"/>
        <w:textAlignment w:val="auto"/>
      </w:pPr>
      <w:r>
        <w:rPr>
          <w:rFonts w:cs="Calibri"/>
        </w:rPr>
        <w:t xml:space="preserve">niniejsza oferta </w:t>
      </w:r>
      <w:r w:rsidR="003136E2">
        <w:rPr>
          <w:rFonts w:cs="Calibri"/>
        </w:rPr>
        <w:t xml:space="preserve">i wszystkie do niej załączniki są jawne z poniższym zastrzeżeniem </w:t>
      </w:r>
      <w:r>
        <w:rPr>
          <w:rFonts w:cs="Calibri"/>
        </w:rPr>
        <w:t>(niepotrzebne skreślić):</w:t>
      </w:r>
    </w:p>
    <w:p w14:paraId="52F97819" w14:textId="1CF889CE" w:rsidR="0066244B" w:rsidRPr="003B0FC5" w:rsidRDefault="0066244B" w:rsidP="00165DB5">
      <w:pPr>
        <w:widowControl w:val="0"/>
        <w:numPr>
          <w:ilvl w:val="0"/>
          <w:numId w:val="21"/>
        </w:numPr>
        <w:autoSpaceDE w:val="0"/>
        <w:autoSpaceDN/>
        <w:spacing w:after="0" w:line="276" w:lineRule="auto"/>
        <w:jc w:val="both"/>
        <w:textAlignment w:val="auto"/>
      </w:pPr>
      <w:r>
        <w:rPr>
          <w:rFonts w:cs="Calibri"/>
        </w:rPr>
        <w:lastRenderedPageBreak/>
        <w:t xml:space="preserve">nie zawiera informacji stanowiących tajemnicę przedsiębiorstwa w rozumieniu przepisów </w:t>
      </w:r>
      <w:r>
        <w:rPr>
          <w:rFonts w:cs="Calibri"/>
        </w:rPr>
        <w:br/>
        <w:t xml:space="preserve">o zwalczaniu nieuczciwej konkurencji*/zawiera informacje stanowiące tajemnicę przedsiębiorstwa w rozumieniu przepisów o zwalczaniu nieuczciwej konkurencji </w:t>
      </w:r>
      <w:r w:rsidR="00845147" w:rsidRPr="008F2345">
        <w:t>zawart</w:t>
      </w:r>
      <w:r w:rsidR="00845147">
        <w:t>e</w:t>
      </w:r>
      <w:r w:rsidR="00845147" w:rsidRPr="008F2345">
        <w:t xml:space="preserve"> w odrębnym pliku o nazwie „Załącznik stanowiący tajemnicę przedsiębiorstwa”</w:t>
      </w:r>
    </w:p>
    <w:p w14:paraId="564543B6" w14:textId="72815025" w:rsidR="001C1C57" w:rsidRPr="00335883" w:rsidRDefault="003B0FC5" w:rsidP="00165DB5">
      <w:pPr>
        <w:pStyle w:val="Akapitzlist"/>
        <w:widowControl w:val="0"/>
        <w:numPr>
          <w:ilvl w:val="0"/>
          <w:numId w:val="11"/>
        </w:numPr>
        <w:autoSpaceDE w:val="0"/>
        <w:autoSpaceDN/>
        <w:spacing w:after="0" w:line="276" w:lineRule="auto"/>
        <w:jc w:val="both"/>
        <w:textAlignment w:val="auto"/>
      </w:pPr>
      <w:r w:rsidRPr="003B0FC5">
        <w:rPr>
          <w:rFonts w:cs="Calibri"/>
          <w:szCs w:val="20"/>
        </w:rPr>
        <w:t xml:space="preserve">w realizacji przedmiotu zamówienia będą*/nie będą uczestniczyć podwykonawcy: </w:t>
      </w:r>
    </w:p>
    <w:p w14:paraId="40D9E7F5" w14:textId="77777777" w:rsidR="00335883" w:rsidRDefault="00335883" w:rsidP="00335883">
      <w:pPr>
        <w:pStyle w:val="Akapitzlist"/>
        <w:widowControl w:val="0"/>
        <w:autoSpaceDE w:val="0"/>
        <w:autoSpaceDN/>
        <w:spacing w:after="0" w:line="276" w:lineRule="auto"/>
        <w:jc w:val="both"/>
        <w:textAlignment w:val="auto"/>
        <w:rPr>
          <w:rFonts w:cs="Calibri"/>
          <w:szCs w:val="20"/>
        </w:rPr>
      </w:pPr>
    </w:p>
    <w:p w14:paraId="7D99E355" w14:textId="77777777" w:rsidR="00335883" w:rsidRDefault="00335883" w:rsidP="00335883">
      <w:pPr>
        <w:pStyle w:val="Akapitzlist"/>
        <w:widowControl w:val="0"/>
        <w:autoSpaceDE w:val="0"/>
        <w:autoSpaceDN/>
        <w:spacing w:after="0" w:line="276" w:lineRule="auto"/>
        <w:jc w:val="both"/>
        <w:textAlignment w:val="auto"/>
      </w:pPr>
    </w:p>
    <w:tbl>
      <w:tblPr>
        <w:tblW w:w="0" w:type="auto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3828"/>
        <w:gridCol w:w="4538"/>
      </w:tblGrid>
      <w:tr w:rsidR="003B0FC5" w14:paraId="49F92043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81949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DC83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 w:val="20"/>
                <w:szCs w:val="20"/>
              </w:rPr>
              <w:t>Firma podwykonawcy (jeśli jest znana)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6302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</w:pPr>
            <w:r>
              <w:rPr>
                <w:rFonts w:cs="Calibri"/>
                <w:sz w:val="20"/>
                <w:szCs w:val="20"/>
              </w:rPr>
              <w:t>Części zamówienia, których wykonanie Wykonawca zamierza powierzyć podwykonawcom</w:t>
            </w:r>
          </w:p>
        </w:tc>
      </w:tr>
      <w:tr w:rsidR="003B0FC5" w14:paraId="50E8A2C4" w14:textId="77777777" w:rsidTr="0021790A">
        <w:trPr>
          <w:trHeight w:val="68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790B0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6B4C9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F23B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09F8B527" w14:textId="65ECA0AA" w:rsidR="00C93CDB" w:rsidRPr="00633914" w:rsidRDefault="0057294C" w:rsidP="00165DB5">
      <w:pPr>
        <w:suppressAutoHyphens w:val="0"/>
        <w:autoSpaceDE w:val="0"/>
        <w:adjustRightInd w:val="0"/>
        <w:spacing w:before="120" w:after="120" w:line="60" w:lineRule="atLeast"/>
        <w:ind w:left="360"/>
        <w:jc w:val="both"/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W przypadku, gdy Wykonawca nie zamierza powierzyć czynności (części zamówienia) Podwykonawcy należy pozostawić niniejszy punkt niewypełniony lub wpisać „nie dotyczy”.</w:t>
      </w:r>
    </w:p>
    <w:p w14:paraId="4577EB35" w14:textId="405031F7" w:rsidR="003B0FC5" w:rsidRPr="009A62FA" w:rsidRDefault="0057294C" w:rsidP="009A62FA">
      <w:pPr>
        <w:pStyle w:val="Standard"/>
        <w:widowControl w:val="0"/>
        <w:numPr>
          <w:ilvl w:val="0"/>
          <w:numId w:val="11"/>
        </w:numPr>
        <w:autoSpaceDN/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</w:rPr>
        <w:t>Informuję</w:t>
      </w:r>
      <w:r w:rsidR="009041EC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r w:rsidR="009041EC">
        <w:rPr>
          <w:rFonts w:asciiTheme="minorHAnsi" w:hAnsiTheme="minorHAnsi" w:cstheme="minorHAnsi"/>
          <w:bCs/>
          <w:sz w:val="22"/>
          <w:szCs w:val="22"/>
        </w:rPr>
        <w:t>emy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FE309F">
        <w:rPr>
          <w:rFonts w:asciiTheme="minorHAnsi" w:hAnsiTheme="minorHAnsi" w:cstheme="minorHAnsi"/>
          <w:bCs/>
          <w:sz w:val="22"/>
          <w:szCs w:val="22"/>
        </w:rPr>
        <w:t xml:space="preserve"> że wybór oferty </w:t>
      </w:r>
      <w:r>
        <w:rPr>
          <w:rFonts w:asciiTheme="minorHAnsi" w:hAnsiTheme="minorHAnsi" w:cstheme="minorHAnsi"/>
          <w:bCs/>
          <w:sz w:val="22"/>
          <w:szCs w:val="22"/>
        </w:rPr>
        <w:t>będzie/</w:t>
      </w:r>
      <w:r w:rsidRPr="0057294C">
        <w:rPr>
          <w:rFonts w:asciiTheme="minorHAnsi" w:hAnsiTheme="minorHAnsi" w:cstheme="minorHAnsi"/>
          <w:sz w:val="22"/>
          <w:szCs w:val="22"/>
        </w:rPr>
        <w:t>nie będzie</w:t>
      </w:r>
      <w:r w:rsidR="005C740F">
        <w:rPr>
          <w:rFonts w:asciiTheme="minorHAnsi" w:hAnsiTheme="minorHAnsi" w:cstheme="minorHAnsi"/>
          <w:sz w:val="22"/>
          <w:szCs w:val="22"/>
        </w:rPr>
        <w:t>*</w:t>
      </w:r>
      <w:r w:rsidRPr="00FE309F">
        <w:rPr>
          <w:rFonts w:asciiTheme="minorHAnsi" w:hAnsiTheme="minorHAnsi" w:cstheme="minorHAnsi"/>
          <w:bCs/>
          <w:sz w:val="22"/>
          <w:szCs w:val="22"/>
        </w:rPr>
        <w:t xml:space="preserve"> prowadzić do powstania u </w:t>
      </w:r>
      <w:r>
        <w:rPr>
          <w:rFonts w:asciiTheme="minorHAnsi" w:hAnsiTheme="minorHAnsi" w:cstheme="minorHAnsi"/>
          <w:bCs/>
          <w:sz w:val="22"/>
          <w:szCs w:val="22"/>
        </w:rPr>
        <w:t>Zamawiającego</w:t>
      </w:r>
      <w:r w:rsidR="008D5B04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o</w:t>
      </w:r>
      <w:r w:rsidRPr="00FE309F">
        <w:rPr>
          <w:rFonts w:asciiTheme="minorHAnsi" w:hAnsiTheme="minorHAnsi" w:cstheme="minorHAnsi"/>
          <w:bCs/>
          <w:sz w:val="22"/>
          <w:szCs w:val="22"/>
        </w:rPr>
        <w:t>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</w:rPr>
        <w:footnoteReference w:id="2"/>
      </w:r>
      <w:r w:rsidRPr="00FE309F">
        <w:rPr>
          <w:rFonts w:asciiTheme="minorHAnsi" w:hAnsiTheme="minorHAnsi" w:cstheme="minorHAnsi"/>
          <w:bCs/>
          <w:sz w:val="22"/>
          <w:szCs w:val="22"/>
        </w:rPr>
        <w:t>.</w:t>
      </w:r>
    </w:p>
    <w:tbl>
      <w:tblPr>
        <w:tblW w:w="8942" w:type="dxa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2854"/>
        <w:gridCol w:w="2693"/>
        <w:gridCol w:w="2693"/>
      </w:tblGrid>
      <w:tr w:rsidR="003B0FC5" w14:paraId="3D9E558E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73B07" w14:textId="77777777" w:rsidR="003B0FC5" w:rsidRDefault="003B0FC5" w:rsidP="003B4D3A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04F29" w14:textId="77777777" w:rsidR="003B0FC5" w:rsidRDefault="003B0FC5" w:rsidP="003B4D3A">
            <w:pPr>
              <w:tabs>
                <w:tab w:val="left" w:pos="180"/>
              </w:tabs>
              <w:spacing w:line="276" w:lineRule="auto"/>
              <w:ind w:left="32" w:right="40"/>
            </w:pPr>
            <w:r>
              <w:rPr>
                <w:rFonts w:cs="Calibri"/>
                <w:sz w:val="20"/>
                <w:szCs w:val="20"/>
              </w:rPr>
              <w:t>Nazwa (rodzaj)  towaru lub usługi, których dostawa lub świadczenie będzie prowadzić do powstania u Zamawiającego obowiązku podatkowego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CD03" w14:textId="77777777" w:rsidR="003B0FC5" w:rsidRDefault="003B0FC5" w:rsidP="003B4D3A">
            <w:pPr>
              <w:tabs>
                <w:tab w:val="left" w:pos="180"/>
                <w:tab w:val="left" w:pos="3513"/>
              </w:tabs>
              <w:spacing w:line="276" w:lineRule="auto"/>
            </w:pPr>
            <w:r>
              <w:rPr>
                <w:rFonts w:cs="Calibri"/>
                <w:sz w:val="20"/>
                <w:szCs w:val="20"/>
              </w:rPr>
              <w:t>Wartość towaru lub usługi bez kwoty podatku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9BF8" w14:textId="0789BDA7" w:rsidR="003B0FC5" w:rsidRDefault="003B0FC5" w:rsidP="003B4D3A">
            <w:pPr>
              <w:tabs>
                <w:tab w:val="left" w:pos="180"/>
                <w:tab w:val="left" w:pos="3513"/>
              </w:tabs>
              <w:spacing w:line="276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Stawka podatku od towarów</w:t>
            </w:r>
            <w:r w:rsidR="005C740F"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 i usług, która zgodnie z wiedzą wykonawcy, będzie miała zastosowanie</w:t>
            </w:r>
          </w:p>
        </w:tc>
      </w:tr>
      <w:tr w:rsidR="003B0FC5" w14:paraId="31AC96FE" w14:textId="77777777" w:rsidTr="003B4D3A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507F7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F97B3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  <w:p w14:paraId="3D7B895E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9EBC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65FE" w14:textId="77777777" w:rsidR="003B0FC5" w:rsidRDefault="003B0FC5" w:rsidP="003B4D3A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04FDEC5E" w14:textId="77777777" w:rsidR="0057294C" w:rsidRPr="0057294C" w:rsidRDefault="0057294C" w:rsidP="0057294C">
      <w:pPr>
        <w:pStyle w:val="Akapitzlist"/>
        <w:widowControl w:val="0"/>
        <w:tabs>
          <w:tab w:val="left" w:pos="180"/>
        </w:tabs>
        <w:autoSpaceDN/>
        <w:spacing w:after="0" w:line="360" w:lineRule="auto"/>
        <w:ind w:right="-11"/>
        <w:jc w:val="both"/>
        <w:textAlignment w:val="auto"/>
      </w:pPr>
    </w:p>
    <w:p w14:paraId="26D02ADA" w14:textId="25E3E553" w:rsidR="003B0FC5" w:rsidRPr="00E379C0" w:rsidRDefault="003B0FC5" w:rsidP="00165DB5">
      <w:pPr>
        <w:pStyle w:val="Akapitzlist"/>
        <w:widowControl w:val="0"/>
        <w:numPr>
          <w:ilvl w:val="0"/>
          <w:numId w:val="11"/>
        </w:numPr>
        <w:tabs>
          <w:tab w:val="clear" w:pos="720"/>
          <w:tab w:val="left" w:pos="180"/>
          <w:tab w:val="left" w:pos="738"/>
        </w:tabs>
        <w:autoSpaceDN/>
        <w:spacing w:after="0" w:line="276" w:lineRule="auto"/>
        <w:ind w:right="-11"/>
        <w:jc w:val="both"/>
        <w:textAlignment w:val="auto"/>
      </w:pPr>
      <w:r w:rsidRPr="003B0FC5">
        <w:rPr>
          <w:rFonts w:cs="Calibri"/>
        </w:rPr>
        <w:t>wszystkie dokumenty załączone do niniejszej oferty, jako załączniki stanowią integralną jej część i są zgodne z wymaganiami określonymi w SWZ.</w:t>
      </w:r>
    </w:p>
    <w:p w14:paraId="137785D9" w14:textId="77777777" w:rsidR="00E379C0" w:rsidRPr="007679F1" w:rsidRDefault="00E379C0" w:rsidP="00165DB5">
      <w:pPr>
        <w:pStyle w:val="Akapitzlist"/>
        <w:widowControl w:val="0"/>
        <w:numPr>
          <w:ilvl w:val="0"/>
          <w:numId w:val="11"/>
        </w:numPr>
        <w:tabs>
          <w:tab w:val="clear" w:pos="720"/>
          <w:tab w:val="left" w:pos="180"/>
          <w:tab w:val="left" w:pos="738"/>
        </w:tabs>
        <w:autoSpaceDN/>
        <w:spacing w:after="0" w:line="276" w:lineRule="auto"/>
        <w:ind w:right="-11"/>
        <w:jc w:val="both"/>
        <w:textAlignment w:val="auto"/>
        <w:rPr>
          <w:rFonts w:asciiTheme="minorHAnsi" w:hAnsiTheme="minorHAnsi" w:cstheme="minorHAnsi"/>
        </w:rPr>
      </w:pPr>
      <w:r w:rsidRPr="007679F1">
        <w:rPr>
          <w:rFonts w:asciiTheme="minorHAnsi" w:eastAsia="Arial Unicode MS" w:hAnsiTheme="minorHAnsi" w:cstheme="minorHAnsi"/>
          <w:bCs/>
        </w:rPr>
        <w:t xml:space="preserve">Oświadczamy, iż </w:t>
      </w:r>
      <w:r w:rsidRPr="007679F1">
        <w:rPr>
          <w:rFonts w:asciiTheme="minorHAnsi" w:eastAsia="Arial Unicode MS" w:hAnsiTheme="minorHAnsi" w:cstheme="minorHAnsi"/>
          <w:b/>
        </w:rPr>
        <w:t>w celu spełnienia warunku udziału</w:t>
      </w:r>
      <w:r w:rsidRPr="007679F1">
        <w:rPr>
          <w:rFonts w:asciiTheme="minorHAnsi" w:eastAsia="Arial Unicode MS" w:hAnsiTheme="minorHAnsi" w:cstheme="minorHAnsi"/>
          <w:bCs/>
        </w:rPr>
        <w:t xml:space="preserve"> w niniejszym postępowaniu o udzielenie zamówienia </w:t>
      </w:r>
      <w:r w:rsidRPr="007679F1">
        <w:rPr>
          <w:rFonts w:asciiTheme="minorHAnsi" w:hAnsiTheme="minorHAnsi" w:cstheme="minorHAnsi"/>
        </w:rPr>
        <w:sym w:font="Symbol" w:char="F07F"/>
      </w:r>
      <w:r w:rsidRPr="007679F1">
        <w:rPr>
          <w:rFonts w:asciiTheme="minorHAnsi" w:eastAsia="Arial Unicode MS" w:hAnsiTheme="minorHAnsi" w:cstheme="minorHAnsi"/>
          <w:bCs/>
        </w:rPr>
        <w:t xml:space="preserve"> </w:t>
      </w:r>
      <w:r w:rsidRPr="007679F1">
        <w:rPr>
          <w:rFonts w:asciiTheme="minorHAnsi" w:eastAsia="Arial Unicode MS" w:hAnsiTheme="minorHAnsi" w:cstheme="minorHAnsi"/>
          <w:b/>
        </w:rPr>
        <w:t xml:space="preserve">polegam / </w:t>
      </w:r>
      <w:r w:rsidRPr="007679F1">
        <w:rPr>
          <w:rFonts w:asciiTheme="minorHAnsi" w:hAnsiTheme="minorHAnsi" w:cstheme="minorHAnsi"/>
          <w:b/>
        </w:rPr>
        <w:sym w:font="Symbol" w:char="F07F"/>
      </w:r>
      <w:r w:rsidRPr="007679F1">
        <w:rPr>
          <w:rFonts w:asciiTheme="minorHAnsi" w:eastAsia="Arial Unicode MS" w:hAnsiTheme="minorHAnsi" w:cstheme="minorHAnsi"/>
          <w:b/>
        </w:rPr>
        <w:t xml:space="preserve"> nie polegam</w:t>
      </w:r>
      <w:r w:rsidRPr="007679F1">
        <w:rPr>
          <w:rFonts w:asciiTheme="minorHAnsi" w:eastAsia="Arial Unicode MS" w:hAnsiTheme="minorHAnsi" w:cstheme="minorHAnsi"/>
          <w:bCs/>
        </w:rPr>
        <w:t xml:space="preserve"> </w:t>
      </w:r>
      <w:r w:rsidRPr="007679F1">
        <w:rPr>
          <w:rFonts w:asciiTheme="minorHAnsi" w:eastAsia="Arial Unicode MS" w:hAnsiTheme="minorHAnsi" w:cstheme="minorHAnsi"/>
          <w:bCs/>
          <w:vertAlign w:val="superscript"/>
        </w:rPr>
        <w:t>*</w:t>
      </w:r>
      <w:r w:rsidRPr="007679F1">
        <w:rPr>
          <w:rFonts w:asciiTheme="minorHAnsi" w:eastAsia="Arial Unicode MS" w:hAnsiTheme="minorHAnsi" w:cstheme="minorHAnsi"/>
          <w:bCs/>
        </w:rPr>
        <w:t xml:space="preserve"> na zdolnościach technicznych lub zawodowych lub sytuacji finansowej lub innych podmiotów udostepniających te zasoby zgodnie z przepisami art. 118 ustawy </w:t>
      </w:r>
      <w:proofErr w:type="spellStart"/>
      <w:r w:rsidRPr="007679F1">
        <w:rPr>
          <w:rFonts w:asciiTheme="minorHAnsi" w:eastAsia="Arial Unicode MS" w:hAnsiTheme="minorHAnsi" w:cstheme="minorHAnsi"/>
          <w:bCs/>
        </w:rPr>
        <w:t>Pzp</w:t>
      </w:r>
      <w:proofErr w:type="spellEnd"/>
      <w:r w:rsidRPr="007679F1">
        <w:rPr>
          <w:rFonts w:asciiTheme="minorHAnsi" w:eastAsia="Arial Unicode MS" w:hAnsiTheme="minorHAnsi" w:cstheme="minorHAnsi"/>
          <w:bCs/>
        </w:rPr>
        <w:t>.</w:t>
      </w:r>
    </w:p>
    <w:p w14:paraId="6B56955E" w14:textId="77777777" w:rsidR="00E379C0" w:rsidRPr="007679F1" w:rsidRDefault="00E379C0" w:rsidP="00E379C0">
      <w:pPr>
        <w:widowControl w:val="0"/>
        <w:suppressAutoHyphens w:val="0"/>
        <w:overflowPunct w:val="0"/>
        <w:autoSpaceDE w:val="0"/>
        <w:adjustRightInd w:val="0"/>
        <w:ind w:left="284"/>
        <w:jc w:val="both"/>
        <w:rPr>
          <w:rFonts w:asciiTheme="minorHAnsi" w:eastAsia="Arial Unicode MS" w:hAnsiTheme="minorHAnsi" w:cstheme="minorHAnsi"/>
          <w:b/>
        </w:rPr>
      </w:pPr>
      <w:r w:rsidRPr="007679F1">
        <w:rPr>
          <w:rFonts w:asciiTheme="minorHAnsi" w:eastAsia="Arial Unicode MS" w:hAnsiTheme="minorHAnsi" w:cstheme="minorHAnsi"/>
          <w:b/>
        </w:rPr>
        <w:t>Uwaga:</w:t>
      </w:r>
    </w:p>
    <w:p w14:paraId="73AD388C" w14:textId="45EB7C00" w:rsidR="00E379C0" w:rsidRPr="007679F1" w:rsidRDefault="00E379C0" w:rsidP="00E379C0">
      <w:pPr>
        <w:pStyle w:val="Akapitzlist"/>
        <w:widowControl w:val="0"/>
        <w:numPr>
          <w:ilvl w:val="0"/>
          <w:numId w:val="42"/>
        </w:numPr>
        <w:suppressAutoHyphens w:val="0"/>
        <w:overflowPunct w:val="0"/>
        <w:autoSpaceDE w:val="0"/>
        <w:adjustRightInd w:val="0"/>
        <w:spacing w:after="0"/>
        <w:ind w:left="567" w:hanging="283"/>
        <w:jc w:val="both"/>
        <w:textAlignment w:val="auto"/>
        <w:rPr>
          <w:rFonts w:asciiTheme="minorHAnsi" w:eastAsia="Arial Unicode MS" w:hAnsiTheme="minorHAnsi" w:cstheme="minorHAnsi"/>
          <w:bCs/>
        </w:rPr>
      </w:pPr>
      <w:r w:rsidRPr="007679F1">
        <w:rPr>
          <w:rFonts w:asciiTheme="minorHAnsi" w:eastAsia="Arial Unicode MS" w:hAnsiTheme="minorHAnsi" w:cstheme="minorHAnsi"/>
          <w:bCs/>
        </w:rPr>
        <w:t xml:space="preserve">w przypadku gdy Wykonawca nie zaznaczy żadnego kwadratu lub zaznaczy ,,nie polegam”, Zamawiający uzna, iż </w:t>
      </w:r>
      <w:r w:rsidR="007679F1">
        <w:rPr>
          <w:rFonts w:asciiTheme="minorHAnsi" w:eastAsia="Arial Unicode MS" w:hAnsiTheme="minorHAnsi" w:cstheme="minorHAnsi"/>
          <w:bCs/>
        </w:rPr>
        <w:t>W</w:t>
      </w:r>
      <w:r w:rsidRPr="007679F1">
        <w:rPr>
          <w:rFonts w:asciiTheme="minorHAnsi" w:eastAsia="Arial Unicode MS" w:hAnsiTheme="minorHAnsi" w:cstheme="minorHAnsi"/>
          <w:bCs/>
        </w:rPr>
        <w:t>ykonawca nie polega na zdolnościach technicznych lub zawodowych lub sytuacji finansowej lub ekonomicznej innych podmiotów w celu spełnienia warunku udziału w niniejszym postępowaniu o udzielenie zamówienia.</w:t>
      </w:r>
    </w:p>
    <w:p w14:paraId="6EFDCA1F" w14:textId="317EC42E" w:rsidR="00E379C0" w:rsidRPr="007679F1" w:rsidRDefault="00E379C0" w:rsidP="00E379C0">
      <w:pPr>
        <w:pStyle w:val="Akapitzlist"/>
        <w:widowControl w:val="0"/>
        <w:numPr>
          <w:ilvl w:val="0"/>
          <w:numId w:val="42"/>
        </w:numPr>
        <w:suppressAutoHyphens w:val="0"/>
        <w:overflowPunct w:val="0"/>
        <w:autoSpaceDE w:val="0"/>
        <w:adjustRightInd w:val="0"/>
        <w:spacing w:after="0"/>
        <w:ind w:left="567" w:hanging="283"/>
        <w:jc w:val="both"/>
        <w:textAlignment w:val="auto"/>
        <w:rPr>
          <w:rFonts w:asciiTheme="minorHAnsi" w:eastAsia="Arial Unicode MS" w:hAnsiTheme="minorHAnsi" w:cstheme="minorHAnsi"/>
          <w:bCs/>
        </w:rPr>
      </w:pPr>
      <w:r w:rsidRPr="007679F1">
        <w:rPr>
          <w:rFonts w:asciiTheme="minorHAnsi" w:eastAsia="Arial Unicode MS" w:hAnsiTheme="minorHAnsi" w:cstheme="minorHAnsi"/>
          <w:bCs/>
        </w:rPr>
        <w:t xml:space="preserve">w przypadku, gdy Wykonawca zaznaczy ,,polegam”, wówczas do formularza oferty należy dołączyć zobowiązanie podmiotu udostępniającego </w:t>
      </w:r>
      <w:r w:rsidR="00C93CDB">
        <w:rPr>
          <w:rFonts w:asciiTheme="minorHAnsi" w:eastAsia="Arial Unicode MS" w:hAnsiTheme="minorHAnsi" w:cstheme="minorHAnsi"/>
          <w:bCs/>
        </w:rPr>
        <w:t>W</w:t>
      </w:r>
      <w:r w:rsidRPr="007679F1">
        <w:rPr>
          <w:rFonts w:asciiTheme="minorHAnsi" w:eastAsia="Arial Unicode MS" w:hAnsiTheme="minorHAnsi" w:cstheme="minorHAnsi"/>
          <w:bCs/>
        </w:rPr>
        <w:t>ykonawcy zasoby na potrzeby realizacji zamówienia – wg wzoru stanowiącego załącznik nr 4 do SWZ.</w:t>
      </w:r>
    </w:p>
    <w:p w14:paraId="405D47A0" w14:textId="0F2BD239" w:rsidR="003739C9" w:rsidRPr="00EE552C" w:rsidRDefault="003739C9" w:rsidP="009C17A0">
      <w:pPr>
        <w:pStyle w:val="Akapitzlist"/>
        <w:numPr>
          <w:ilvl w:val="0"/>
          <w:numId w:val="45"/>
        </w:numPr>
        <w:suppressAutoHyphens w:val="0"/>
        <w:autoSpaceDE w:val="0"/>
        <w:adjustRightInd w:val="0"/>
        <w:spacing w:before="120" w:after="120" w:line="360" w:lineRule="auto"/>
        <w:ind w:left="284" w:hanging="284"/>
        <w:jc w:val="both"/>
        <w:textAlignment w:val="auto"/>
        <w:rPr>
          <w:rFonts w:cs="Calibri"/>
          <w:i/>
          <w:iCs/>
          <w:sz w:val="20"/>
          <w:szCs w:val="20"/>
        </w:rPr>
      </w:pPr>
      <w:r>
        <w:t>Rodzaj przedsiębiorstwa, jakim jest Wykonawca</w:t>
      </w:r>
      <w:r w:rsidRPr="00FE309F">
        <w:rPr>
          <w:rStyle w:val="Odwoanieprzypisudolnego"/>
        </w:rPr>
        <w:footnoteReference w:id="3"/>
      </w:r>
      <w:r>
        <w:t>. W przypadku Wykonawców składających ofertę wspólną, należy wypełnić dla każdego podmiotu osobno:</w:t>
      </w:r>
    </w:p>
    <w:p w14:paraId="5591A1E3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mikroprzedsiębiorstwo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EFC565C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Pr="00C429FC">
        <w:rPr>
          <w:sz w:val="22"/>
          <w:szCs w:val="22"/>
        </w:rPr>
        <w:t>ałe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189D98B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ś</w:t>
      </w:r>
      <w:r w:rsidRPr="00C429FC">
        <w:rPr>
          <w:sz w:val="22"/>
          <w:szCs w:val="22"/>
        </w:rPr>
        <w:t>rednie przedsiębiorstwo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606B8655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j</w:t>
      </w:r>
      <w:r w:rsidRPr="00C429FC">
        <w:rPr>
          <w:color w:val="auto"/>
          <w:sz w:val="22"/>
          <w:szCs w:val="22"/>
        </w:rPr>
        <w:t>ednoosobowa działalność gospodarcza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180D46BE" w14:textId="77777777" w:rsidR="003739C9" w:rsidRDefault="003739C9" w:rsidP="003739C9">
      <w:pPr>
        <w:pStyle w:val="Default"/>
        <w:numPr>
          <w:ilvl w:val="0"/>
          <w:numId w:val="30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Pr="00C429FC">
        <w:rPr>
          <w:color w:val="auto"/>
          <w:sz w:val="22"/>
          <w:szCs w:val="22"/>
        </w:rPr>
        <w:t>soba fizyczna nieprowadząca działalności gospodarczej</w:t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66D729FB" w14:textId="1331E344" w:rsidR="0066244B" w:rsidRPr="00E11CEF" w:rsidRDefault="003739C9" w:rsidP="00E11CEF">
      <w:pPr>
        <w:pStyle w:val="Default"/>
        <w:numPr>
          <w:ilvl w:val="0"/>
          <w:numId w:val="30"/>
        </w:numPr>
        <w:spacing w:line="360" w:lineRule="auto"/>
        <w:rPr>
          <w:sz w:val="22"/>
          <w:szCs w:val="22"/>
        </w:rPr>
      </w:pPr>
      <w:r>
        <w:rPr>
          <w:color w:val="auto"/>
          <w:sz w:val="22"/>
          <w:szCs w:val="22"/>
        </w:rPr>
        <w:t>i</w:t>
      </w:r>
      <w:r w:rsidRPr="00C429FC">
        <w:rPr>
          <w:color w:val="auto"/>
          <w:sz w:val="22"/>
          <w:szCs w:val="22"/>
        </w:rPr>
        <w:t>nny rodza</w:t>
      </w:r>
      <w:r>
        <w:rPr>
          <w:color w:val="auto"/>
          <w:sz w:val="22"/>
          <w:szCs w:val="22"/>
        </w:rPr>
        <w:t>j, jaki: …………………………….….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 w:rsidRPr="00E51710">
        <w:rPr>
          <w:b/>
          <w:bCs/>
          <w:sz w:val="22"/>
          <w:szCs w:val="22"/>
        </w:rPr>
        <w:t>TAK / NIE</w:t>
      </w:r>
    </w:p>
    <w:p w14:paraId="483AA5A5" w14:textId="2DB7B1D6" w:rsidR="0066244B" w:rsidRDefault="0066244B" w:rsidP="00165DB5">
      <w:pPr>
        <w:pStyle w:val="Akapitzlist"/>
        <w:numPr>
          <w:ilvl w:val="0"/>
          <w:numId w:val="45"/>
        </w:numPr>
        <w:tabs>
          <w:tab w:val="left" w:pos="284"/>
        </w:tabs>
        <w:spacing w:line="276" w:lineRule="auto"/>
        <w:ind w:left="567" w:hanging="567"/>
        <w:jc w:val="both"/>
      </w:pPr>
      <w:r w:rsidRPr="00CD331B">
        <w:rPr>
          <w:rFonts w:cs="Calibri"/>
        </w:rPr>
        <w:t>W przypadku składania oferty wspólnej – pełnomocnikiem ustanowiono (pełnomocnictwo w załączeniu):</w:t>
      </w:r>
    </w:p>
    <w:p w14:paraId="0CF19079" w14:textId="77777777" w:rsidR="0066244B" w:rsidRDefault="0066244B" w:rsidP="00165DB5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276" w:lineRule="auto"/>
        <w:ind w:left="510" w:hanging="283"/>
        <w:textAlignment w:val="auto"/>
      </w:pPr>
      <w:r>
        <w:rPr>
          <w:rFonts w:cs="Calibri"/>
        </w:rPr>
        <w:t>Imię i nazwisko: ……………………………………………………………………………...</w:t>
      </w:r>
    </w:p>
    <w:p w14:paraId="2A402A28" w14:textId="77777777" w:rsidR="0066244B" w:rsidRDefault="0066244B" w:rsidP="00165DB5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276" w:lineRule="auto"/>
        <w:ind w:left="510" w:hanging="283"/>
        <w:textAlignment w:val="auto"/>
      </w:pPr>
      <w:r>
        <w:rPr>
          <w:rFonts w:cs="Calibri"/>
        </w:rPr>
        <w:t>Stanowisko:        ………………………………………………………………………………</w:t>
      </w:r>
    </w:p>
    <w:p w14:paraId="7A9DFCD8" w14:textId="77777777" w:rsidR="0066244B" w:rsidRDefault="0066244B" w:rsidP="00165DB5">
      <w:pPr>
        <w:widowControl w:val="0"/>
        <w:numPr>
          <w:ilvl w:val="1"/>
          <w:numId w:val="15"/>
        </w:numPr>
        <w:tabs>
          <w:tab w:val="left" w:pos="510"/>
        </w:tabs>
        <w:autoSpaceDN/>
        <w:spacing w:after="0" w:line="276" w:lineRule="auto"/>
        <w:ind w:left="510" w:hanging="283"/>
        <w:textAlignment w:val="auto"/>
      </w:pPr>
      <w:r>
        <w:rPr>
          <w:rFonts w:cs="Calibri"/>
        </w:rPr>
        <w:t>Telefon/faks:      ………………………………………………………………………………</w:t>
      </w:r>
    </w:p>
    <w:p w14:paraId="19F9F324" w14:textId="7C77C2C4" w:rsidR="0066244B" w:rsidRDefault="00E11CEF" w:rsidP="00165DB5">
      <w:pPr>
        <w:spacing w:after="0" w:line="276" w:lineRule="auto"/>
      </w:pPr>
      <w:r>
        <w:rPr>
          <w:rFonts w:cs="Calibri"/>
        </w:rPr>
        <w:t xml:space="preserve">           </w:t>
      </w:r>
      <w:r w:rsidR="0066244B">
        <w:rPr>
          <w:rFonts w:cs="Calibri"/>
        </w:rPr>
        <w:t>Zakres pełnomocnictwa*:</w:t>
      </w:r>
    </w:p>
    <w:p w14:paraId="24F16B8B" w14:textId="77777777" w:rsidR="0066244B" w:rsidRDefault="0066244B" w:rsidP="00165DB5">
      <w:pPr>
        <w:widowControl w:val="0"/>
        <w:numPr>
          <w:ilvl w:val="0"/>
          <w:numId w:val="16"/>
        </w:numPr>
        <w:tabs>
          <w:tab w:val="left" w:pos="510"/>
        </w:tabs>
        <w:autoSpaceDN/>
        <w:spacing w:after="0" w:line="276" w:lineRule="auto"/>
        <w:ind w:left="1077" w:hanging="850"/>
        <w:textAlignment w:val="auto"/>
      </w:pPr>
      <w:r>
        <w:rPr>
          <w:rFonts w:cs="Calibri"/>
        </w:rPr>
        <w:t>do reprezentowania w postępowaniu,</w:t>
      </w:r>
    </w:p>
    <w:p w14:paraId="136B8480" w14:textId="51345C54" w:rsidR="0066244B" w:rsidRPr="00796C11" w:rsidRDefault="0066244B" w:rsidP="00165DB5">
      <w:pPr>
        <w:widowControl w:val="0"/>
        <w:numPr>
          <w:ilvl w:val="0"/>
          <w:numId w:val="16"/>
        </w:numPr>
        <w:tabs>
          <w:tab w:val="left" w:pos="510"/>
        </w:tabs>
        <w:autoSpaceDN/>
        <w:spacing w:after="0" w:line="276" w:lineRule="auto"/>
        <w:ind w:left="1077" w:hanging="850"/>
        <w:textAlignment w:val="auto"/>
      </w:pPr>
      <w:r>
        <w:rPr>
          <w:rFonts w:cs="Calibri"/>
        </w:rPr>
        <w:t>do reprezentowania w postępowaniu o zamówienie publiczne i zawarcia umowy.</w:t>
      </w:r>
    </w:p>
    <w:p w14:paraId="1055ECE6" w14:textId="23FC4BD8" w:rsidR="00E11CEF" w:rsidRPr="00CD331B" w:rsidRDefault="003739C9" w:rsidP="00165DB5">
      <w:pPr>
        <w:pStyle w:val="Akapitzlist"/>
        <w:widowControl w:val="0"/>
        <w:numPr>
          <w:ilvl w:val="0"/>
          <w:numId w:val="45"/>
        </w:numPr>
        <w:tabs>
          <w:tab w:val="left" w:pos="510"/>
        </w:tabs>
        <w:autoSpaceDN/>
        <w:spacing w:after="0" w:line="276" w:lineRule="auto"/>
        <w:ind w:left="284" w:hanging="284"/>
        <w:textAlignment w:val="auto"/>
      </w:pPr>
      <w:r w:rsidRPr="00CD331B">
        <w:rPr>
          <w:rFonts w:cs="Calibri"/>
        </w:rPr>
        <w:t>Oświadczam</w:t>
      </w:r>
      <w:r w:rsidRPr="00CD331B">
        <w:rPr>
          <w:rFonts w:cs="Calibri"/>
          <w:iCs/>
        </w:rPr>
        <w:t xml:space="preserve">, że wypełniłem obowiązki informacyjne przewidziane w </w:t>
      </w:r>
      <w:r w:rsidRPr="00CD331B">
        <w:rPr>
          <w:rFonts w:cs="Calibri"/>
          <w:b/>
          <w:iCs/>
        </w:rPr>
        <w:t>art. 13 lub art. 14 RODO</w:t>
      </w:r>
      <w:r w:rsidRPr="00D06E0A">
        <w:rPr>
          <w:rStyle w:val="Odwoanieprzypisudolnego"/>
          <w:rFonts w:cs="Calibri"/>
          <w:iCs/>
        </w:rPr>
        <w:footnoteReference w:id="4"/>
      </w:r>
      <w:r w:rsidRPr="00CD331B">
        <w:rPr>
          <w:rFonts w:cs="Calibri"/>
          <w:iCs/>
        </w:rPr>
        <w:t xml:space="preserve"> wobec osób fizycznych, od których dane osobowe bezpośrednio lub pośrednio pozyskałem w celu ubiegania się o udzielenie zamówienia publicznego w niniejszym postępowaniu</w:t>
      </w:r>
      <w:r w:rsidRPr="00D06E0A">
        <w:rPr>
          <w:rStyle w:val="Odwoanieprzypisudolnego"/>
          <w:rFonts w:cs="Calibri"/>
          <w:iCs/>
        </w:rPr>
        <w:footnoteReference w:id="5"/>
      </w:r>
      <w:r w:rsidRPr="00CD331B">
        <w:rPr>
          <w:rFonts w:cs="Calibri"/>
          <w:iCs/>
        </w:rPr>
        <w:t>.</w:t>
      </w:r>
    </w:p>
    <w:p w14:paraId="4ADF5AC0" w14:textId="77777777" w:rsidR="003739C9" w:rsidRPr="00CD331B" w:rsidRDefault="003739C9" w:rsidP="00165DB5">
      <w:pPr>
        <w:pStyle w:val="Akapitzlist"/>
        <w:widowControl w:val="0"/>
        <w:numPr>
          <w:ilvl w:val="0"/>
          <w:numId w:val="45"/>
        </w:numPr>
        <w:tabs>
          <w:tab w:val="left" w:pos="510"/>
        </w:tabs>
        <w:autoSpaceDN/>
        <w:spacing w:after="0" w:line="276" w:lineRule="auto"/>
        <w:ind w:left="284" w:hanging="284"/>
        <w:textAlignment w:val="auto"/>
      </w:pPr>
      <w:r w:rsidRPr="00CD331B">
        <w:rPr>
          <w:rFonts w:asciiTheme="minorHAnsi" w:hAnsiTheme="minorHAnsi" w:cstheme="minorHAnsi"/>
          <w:color w:val="000000" w:themeColor="text1"/>
        </w:rPr>
        <w:t xml:space="preserve">Nr rachunku bankowego, na który należy zwrócić wadium wniesione w pieniądzu: </w:t>
      </w:r>
      <w:r w:rsidRPr="00CD331B">
        <w:rPr>
          <w:rFonts w:asciiTheme="minorHAnsi" w:hAnsiTheme="minorHAnsi" w:cstheme="minorHAnsi"/>
          <w:i/>
          <w:color w:val="000000" w:themeColor="text1"/>
        </w:rPr>
        <w:t>.........................................................................................................................................</w:t>
      </w:r>
    </w:p>
    <w:p w14:paraId="3FF8B3E3" w14:textId="6836DCDC" w:rsidR="003739C9" w:rsidRDefault="00633914" w:rsidP="00165DB5">
      <w:pPr>
        <w:suppressAutoHyphens w:val="0"/>
        <w:autoSpaceDE w:val="0"/>
        <w:adjustRightInd w:val="0"/>
        <w:spacing w:before="120"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l</w:t>
      </w:r>
      <w:r w:rsidR="003739C9" w:rsidRPr="00385256">
        <w:rPr>
          <w:rFonts w:asciiTheme="minorHAnsi" w:hAnsiTheme="minorHAnsi" w:cstheme="minorHAnsi"/>
          <w:color w:val="000000" w:themeColor="text1"/>
        </w:rPr>
        <w:t>ub</w:t>
      </w:r>
      <w:r>
        <w:rPr>
          <w:rFonts w:asciiTheme="minorHAnsi" w:hAnsiTheme="minorHAnsi" w:cstheme="minorHAnsi"/>
          <w:color w:val="000000" w:themeColor="text1"/>
        </w:rPr>
        <w:t xml:space="preserve"> a</w:t>
      </w:r>
      <w:r w:rsidR="003739C9" w:rsidRPr="00385256">
        <w:rPr>
          <w:rFonts w:asciiTheme="minorHAnsi" w:hAnsiTheme="minorHAnsi" w:cstheme="minorHAnsi"/>
          <w:color w:val="000000" w:themeColor="text1"/>
        </w:rPr>
        <w:t xml:space="preserve">dres poczty e-mail </w:t>
      </w:r>
      <w:r w:rsidR="003739C9" w:rsidRPr="00385256">
        <w:rPr>
          <w:rFonts w:asciiTheme="minorHAnsi" w:hAnsiTheme="minorHAnsi" w:cstheme="minorHAnsi"/>
          <w:b/>
          <w:color w:val="000000" w:themeColor="text1"/>
        </w:rPr>
        <w:t>Gwaranta</w:t>
      </w:r>
      <w:r w:rsidR="003739C9" w:rsidRPr="00385256">
        <w:rPr>
          <w:rFonts w:asciiTheme="minorHAnsi" w:hAnsiTheme="minorHAnsi" w:cstheme="minorHAnsi"/>
          <w:color w:val="000000" w:themeColor="text1"/>
        </w:rPr>
        <w:t xml:space="preserve"> lub </w:t>
      </w:r>
      <w:r w:rsidR="003739C9" w:rsidRPr="00385256">
        <w:rPr>
          <w:rFonts w:asciiTheme="minorHAnsi" w:hAnsiTheme="minorHAnsi" w:cstheme="minorHAnsi"/>
          <w:b/>
          <w:color w:val="000000" w:themeColor="text1"/>
        </w:rPr>
        <w:t>Poręczyciela</w:t>
      </w:r>
      <w:r w:rsidR="003739C9" w:rsidRPr="00385256">
        <w:rPr>
          <w:rFonts w:asciiTheme="minorHAnsi" w:hAnsiTheme="minorHAnsi" w:cstheme="minorHAnsi"/>
          <w:color w:val="000000" w:themeColor="text1"/>
        </w:rPr>
        <w:t xml:space="preserve"> do zwrotu wadium wniesionego w innej formie niż w</w:t>
      </w:r>
      <w:r w:rsidR="00A950A8">
        <w:rPr>
          <w:rFonts w:asciiTheme="minorHAnsi" w:hAnsiTheme="minorHAnsi" w:cstheme="minorHAnsi"/>
          <w:color w:val="000000" w:themeColor="text1"/>
        </w:rPr>
        <w:t> </w:t>
      </w:r>
      <w:r w:rsidR="003739C9" w:rsidRPr="00385256">
        <w:rPr>
          <w:rFonts w:asciiTheme="minorHAnsi" w:hAnsiTheme="minorHAnsi" w:cstheme="minorHAnsi"/>
          <w:color w:val="000000" w:themeColor="text1"/>
        </w:rPr>
        <w:t>pieniądzu ……………………………………………………………………………………………………………………………………</w:t>
      </w:r>
    </w:p>
    <w:p w14:paraId="68D798DF" w14:textId="71C6B937" w:rsidR="00F36054" w:rsidRPr="00CD331B" w:rsidRDefault="00CD331B" w:rsidP="00CD331B">
      <w:pPr>
        <w:suppressAutoHyphens w:val="0"/>
        <w:autoSpaceDE w:val="0"/>
        <w:adjustRightInd w:val="0"/>
        <w:spacing w:before="120" w:after="120" w:line="360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9)  </w:t>
      </w:r>
      <w:r w:rsidR="003D0B88">
        <w:rPr>
          <w:rFonts w:asciiTheme="minorHAnsi" w:hAnsiTheme="minorHAnsi" w:cstheme="minorHAnsi"/>
          <w:color w:val="000000" w:themeColor="text1"/>
        </w:rPr>
        <w:t>Udzielę/limy</w:t>
      </w:r>
      <w:r w:rsidR="00F36054" w:rsidRPr="00436435">
        <w:rPr>
          <w:rFonts w:asciiTheme="minorHAnsi" w:hAnsiTheme="minorHAnsi" w:cstheme="minorHAnsi"/>
          <w:color w:val="000000" w:themeColor="text1"/>
        </w:rPr>
        <w:t xml:space="preserve"> </w:t>
      </w:r>
      <w:r w:rsidR="00F36054" w:rsidRPr="00436435">
        <w:rPr>
          <w:rFonts w:asciiTheme="minorHAnsi" w:hAnsiTheme="minorHAnsi" w:cstheme="minorHAnsi"/>
        </w:rPr>
        <w:t>gwarancji jakości  i r</w:t>
      </w:r>
      <w:r w:rsidR="00F36054" w:rsidRPr="00436435">
        <w:rPr>
          <w:rFonts w:asciiTheme="minorHAnsi" w:hAnsiTheme="minorHAnsi" w:cstheme="minorHAnsi"/>
          <w:shd w:val="clear" w:color="auto" w:fill="FFFFFF"/>
        </w:rPr>
        <w:t xml:space="preserve">ękojmi na wykonany przedmiot umowy na okres: </w:t>
      </w:r>
      <w:r w:rsidR="00F36054" w:rsidRPr="00436435">
        <w:rPr>
          <w:rFonts w:asciiTheme="minorHAnsi" w:hAnsiTheme="minorHAnsi" w:cstheme="minorHAnsi"/>
          <w:b/>
          <w:shd w:val="clear" w:color="auto" w:fill="FFFFFF"/>
        </w:rPr>
        <w:t>60 miesięcy</w:t>
      </w:r>
    </w:p>
    <w:p w14:paraId="3D4CFCFA" w14:textId="2BC9A1C1" w:rsidR="0066244B" w:rsidRPr="00436435" w:rsidRDefault="001F71DF" w:rsidP="001F71DF">
      <w:pPr>
        <w:suppressAutoHyphens w:val="0"/>
        <w:autoSpaceDE w:val="0"/>
        <w:adjustRightInd w:val="0"/>
        <w:spacing w:before="120" w:after="120"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436435">
        <w:rPr>
          <w:rFonts w:asciiTheme="minorHAnsi" w:hAnsiTheme="minorHAnsi" w:cstheme="minorHAnsi"/>
          <w:color w:val="000000" w:themeColor="text1"/>
        </w:rPr>
        <w:t>1</w:t>
      </w:r>
      <w:r w:rsidR="00CD331B">
        <w:rPr>
          <w:rFonts w:asciiTheme="minorHAnsi" w:hAnsiTheme="minorHAnsi" w:cstheme="minorHAnsi"/>
          <w:color w:val="000000" w:themeColor="text1"/>
        </w:rPr>
        <w:t>0</w:t>
      </w:r>
      <w:r w:rsidR="00436435" w:rsidRPr="00436435">
        <w:rPr>
          <w:rFonts w:asciiTheme="minorHAnsi" w:hAnsiTheme="minorHAnsi" w:cstheme="minorHAnsi"/>
          <w:color w:val="000000" w:themeColor="text1"/>
        </w:rPr>
        <w:t>)</w:t>
      </w:r>
      <w:r w:rsidRPr="00436435">
        <w:rPr>
          <w:rFonts w:asciiTheme="minorHAnsi" w:hAnsiTheme="minorHAnsi" w:cstheme="minorHAnsi"/>
          <w:color w:val="000000" w:themeColor="text1"/>
        </w:rPr>
        <w:t xml:space="preserve">. </w:t>
      </w:r>
      <w:r w:rsidR="0066244B" w:rsidRPr="00436435">
        <w:rPr>
          <w:rFonts w:asciiTheme="minorHAnsi" w:hAnsiTheme="minorHAnsi" w:cstheme="minorHAnsi"/>
        </w:rPr>
        <w:t>Przyjmuję do wiadomości, że:</w:t>
      </w:r>
    </w:p>
    <w:p w14:paraId="4D91C67B" w14:textId="30553052" w:rsidR="0066244B" w:rsidRDefault="00CD331B" w:rsidP="00165DB5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276" w:lineRule="auto"/>
        <w:ind w:left="709" w:right="-294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66244B" w:rsidRPr="00436435">
        <w:rPr>
          <w:rFonts w:asciiTheme="minorHAnsi" w:hAnsiTheme="minorHAnsi" w:cstheme="minorHAnsi"/>
          <w:sz w:val="22"/>
          <w:szCs w:val="22"/>
        </w:rPr>
        <w:t xml:space="preserve">dministratorem danych osobowych zawartych w przedłożonej dokumentacji przetargowej jest Zamawiający z siedzibą w Zgłobicach przy ul. </w:t>
      </w:r>
      <w:proofErr w:type="spellStart"/>
      <w:r w:rsidR="0066244B" w:rsidRPr="00436435">
        <w:rPr>
          <w:rFonts w:asciiTheme="minorHAnsi" w:hAnsiTheme="minorHAnsi" w:cstheme="minorHAnsi"/>
          <w:sz w:val="22"/>
          <w:szCs w:val="22"/>
        </w:rPr>
        <w:t>Zgłobickiej</w:t>
      </w:r>
      <w:proofErr w:type="spellEnd"/>
      <w:r w:rsidR="0066244B" w:rsidRPr="00436435">
        <w:rPr>
          <w:rFonts w:asciiTheme="minorHAnsi" w:hAnsiTheme="minorHAnsi" w:cstheme="minorHAnsi"/>
          <w:sz w:val="22"/>
          <w:szCs w:val="22"/>
        </w:rPr>
        <w:t xml:space="preserve"> 8, 33-113 Zgłobice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C783758" w14:textId="4F2B7BA7" w:rsidR="0066244B" w:rsidRDefault="0066244B" w:rsidP="00165DB5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276" w:lineRule="auto"/>
        <w:ind w:left="709" w:right="-294" w:hanging="283"/>
        <w:jc w:val="both"/>
        <w:rPr>
          <w:rFonts w:asciiTheme="minorHAnsi" w:hAnsiTheme="minorHAnsi" w:cstheme="minorHAnsi"/>
          <w:sz w:val="22"/>
          <w:szCs w:val="22"/>
        </w:rPr>
      </w:pPr>
      <w:r w:rsidRPr="00CD331B">
        <w:rPr>
          <w:rFonts w:asciiTheme="minorHAnsi" w:hAnsiTheme="minorHAnsi" w:cstheme="minorHAnsi"/>
          <w:sz w:val="22"/>
          <w:szCs w:val="22"/>
        </w:rPr>
        <w:t>dane osobowe będą przetwarzane wyłącznie w celu przeprowadzenia postępowania o udzielenie zamówienia publicznego oraz zawarcia i realizacji umowy</w:t>
      </w:r>
      <w:r w:rsidR="00CD331B">
        <w:rPr>
          <w:rFonts w:asciiTheme="minorHAnsi" w:hAnsiTheme="minorHAnsi" w:cstheme="minorHAnsi"/>
          <w:sz w:val="22"/>
          <w:szCs w:val="22"/>
        </w:rPr>
        <w:t>.</w:t>
      </w:r>
    </w:p>
    <w:p w14:paraId="5AF022ED" w14:textId="0C0ED0C8" w:rsidR="0066244B" w:rsidRDefault="0066244B" w:rsidP="00165DB5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276" w:lineRule="auto"/>
        <w:ind w:left="709" w:right="-294" w:hanging="283"/>
        <w:jc w:val="both"/>
        <w:rPr>
          <w:rFonts w:asciiTheme="minorHAnsi" w:hAnsiTheme="minorHAnsi" w:cstheme="minorHAnsi"/>
          <w:sz w:val="22"/>
          <w:szCs w:val="22"/>
        </w:rPr>
      </w:pPr>
      <w:r w:rsidRPr="00CD331B">
        <w:rPr>
          <w:rFonts w:asciiTheme="minorHAnsi" w:hAnsiTheme="minorHAnsi" w:cstheme="minorHAnsi"/>
          <w:sz w:val="22"/>
          <w:szCs w:val="22"/>
        </w:rPr>
        <w:t>podanie danych jest obowiązkowe i niezbędne dla przeprowadzenia postępowania o udzielenie zamówienia publicznego oraz zawarcia i realizacji umowy</w:t>
      </w:r>
      <w:r w:rsidR="00CD331B">
        <w:rPr>
          <w:rFonts w:asciiTheme="minorHAnsi" w:hAnsiTheme="minorHAnsi" w:cstheme="minorHAnsi"/>
          <w:sz w:val="22"/>
          <w:szCs w:val="22"/>
        </w:rPr>
        <w:t>.</w:t>
      </w:r>
    </w:p>
    <w:p w14:paraId="128873B1" w14:textId="0A977E40" w:rsidR="009B2935" w:rsidRPr="001C1C57" w:rsidRDefault="0066244B" w:rsidP="00165DB5">
      <w:pPr>
        <w:pStyle w:val="Skrconyadreszwrotny"/>
        <w:numPr>
          <w:ilvl w:val="0"/>
          <w:numId w:val="8"/>
        </w:numPr>
        <w:tabs>
          <w:tab w:val="left" w:pos="-19800"/>
          <w:tab w:val="left" w:pos="-19320"/>
        </w:tabs>
        <w:spacing w:line="276" w:lineRule="auto"/>
        <w:ind w:left="709" w:right="-294" w:hanging="283"/>
        <w:jc w:val="both"/>
        <w:rPr>
          <w:rFonts w:asciiTheme="minorHAnsi" w:hAnsiTheme="minorHAnsi" w:cstheme="minorHAnsi"/>
          <w:sz w:val="22"/>
          <w:szCs w:val="22"/>
        </w:rPr>
      </w:pPr>
      <w:r w:rsidRPr="00CD331B">
        <w:rPr>
          <w:rFonts w:asciiTheme="minorHAnsi" w:hAnsiTheme="minorHAnsi" w:cstheme="minorHAnsi"/>
          <w:sz w:val="22"/>
          <w:szCs w:val="22"/>
        </w:rPr>
        <w:t>przyjmuje do wiadomości, że mam prawo dostępu do treści swoich danych osobowych i możliwość ich poprawiania.</w:t>
      </w:r>
    </w:p>
    <w:p w14:paraId="131E3C42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8CE47E4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08DC639E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3E5C822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0CA2ECFA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18421C0E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68B38328" w14:textId="77A1D08E" w:rsidR="00165DB5" w:rsidRPr="004A3AD8" w:rsidRDefault="00165DB5" w:rsidP="004A3AD8">
      <w:pPr>
        <w:pStyle w:val="Tekstpodstawowy"/>
        <w:spacing w:line="360" w:lineRule="auto"/>
        <w:ind w:left="357" w:hanging="360"/>
      </w:pPr>
      <w:r>
        <w:rPr>
          <w:rFonts w:ascii="Arial" w:hAnsi="Arial" w:cs="Arial"/>
          <w:sz w:val="16"/>
          <w:szCs w:val="16"/>
        </w:rPr>
        <w:t>*niepotrzebne skreślić</w:t>
      </w:r>
    </w:p>
    <w:p w14:paraId="3B3B7824" w14:textId="77777777" w:rsidR="00165DB5" w:rsidRDefault="00165DB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</w:p>
    <w:p w14:paraId="3EF016A2" w14:textId="49BB8DCB" w:rsidR="009B2935" w:rsidRPr="00450D09" w:rsidRDefault="009B2935" w:rsidP="009B2935">
      <w:pPr>
        <w:pStyle w:val="rozdzia"/>
        <w:rPr>
          <w:rFonts w:asciiTheme="minorHAnsi" w:hAnsiTheme="minorHAnsi" w:cstheme="minorHAnsi"/>
          <w:color w:val="000000" w:themeColor="text1"/>
          <w:sz w:val="18"/>
        </w:rPr>
      </w:pPr>
      <w:r w:rsidRPr="00450D09">
        <w:rPr>
          <w:rFonts w:asciiTheme="minorHAnsi" w:hAnsiTheme="minorHAnsi" w:cstheme="minorHAnsi"/>
          <w:color w:val="000000" w:themeColor="text1"/>
          <w:sz w:val="18"/>
        </w:rPr>
        <w:t>UWAGA:</w:t>
      </w:r>
    </w:p>
    <w:p w14:paraId="1BA10F2F" w14:textId="77777777" w:rsidR="009B2935" w:rsidRPr="006C6698" w:rsidRDefault="009B2935" w:rsidP="009B2935">
      <w:pPr>
        <w:pStyle w:val="rozdzia"/>
        <w:numPr>
          <w:ilvl w:val="0"/>
          <w:numId w:val="34"/>
        </w:numPr>
        <w:rPr>
          <w:rFonts w:asciiTheme="minorHAnsi" w:hAnsiTheme="minorHAnsi" w:cstheme="minorHAnsi"/>
          <w:sz w:val="18"/>
          <w:u w:val="none"/>
        </w:rPr>
      </w:pPr>
      <w:r w:rsidRPr="006C6698">
        <w:rPr>
          <w:rFonts w:asciiTheme="minorHAnsi" w:hAnsiTheme="minorHAnsi" w:cstheme="minorHAnsi"/>
          <w:sz w:val="18"/>
          <w:u w:val="none"/>
        </w:rPr>
        <w:t>Zamawiający zaleca przed podpisaniem, zapisanie dokumentu w formacie .pdf</w:t>
      </w:r>
    </w:p>
    <w:p w14:paraId="19EC3C55" w14:textId="1460FAEC" w:rsidR="00D97414" w:rsidRPr="006C6698" w:rsidRDefault="009B2935" w:rsidP="00C93CDB">
      <w:pPr>
        <w:pStyle w:val="rozdzia"/>
        <w:numPr>
          <w:ilvl w:val="0"/>
          <w:numId w:val="34"/>
        </w:numPr>
        <w:rPr>
          <w:rFonts w:asciiTheme="minorHAnsi" w:hAnsiTheme="minorHAnsi" w:cstheme="minorHAnsi"/>
          <w:sz w:val="18"/>
          <w:u w:val="none"/>
        </w:rPr>
      </w:pPr>
      <w:r w:rsidRPr="006C6698">
        <w:rPr>
          <w:rFonts w:asciiTheme="minorHAnsi" w:hAnsiTheme="minorHAnsi" w:cstheme="minorHAnsi"/>
          <w:sz w:val="18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sectPr w:rsidR="00D97414" w:rsidRPr="006C6698" w:rsidSect="005A612D">
      <w:footerReference w:type="default" r:id="rId8"/>
      <w:pgSz w:w="11906" w:h="16838"/>
      <w:pgMar w:top="720" w:right="1274" w:bottom="142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666A" w14:textId="77777777" w:rsidR="00622D38" w:rsidRDefault="00622D38" w:rsidP="00A85A88">
      <w:pPr>
        <w:spacing w:after="0"/>
      </w:pPr>
      <w:r>
        <w:separator/>
      </w:r>
    </w:p>
  </w:endnote>
  <w:endnote w:type="continuationSeparator" w:id="0">
    <w:p w14:paraId="2FCC12CD" w14:textId="77777777" w:rsidR="00622D38" w:rsidRDefault="00622D38" w:rsidP="00A85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DC9E" w14:textId="1954B80D" w:rsidR="00A85A88" w:rsidRDefault="00A85A88">
    <w:pPr>
      <w:pStyle w:val="Stopka"/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8E1FC1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E32D87">
      <w:rPr>
        <w:rFonts w:ascii="Times New Roman" w:hAnsi="Times New Roman"/>
        <w:b/>
        <w:bCs/>
        <w:i/>
        <w:noProof/>
        <w:sz w:val="16"/>
        <w:szCs w:val="16"/>
      </w:rPr>
      <w:t>1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8E1FC1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E32D87">
      <w:rPr>
        <w:rFonts w:ascii="Times New Roman" w:hAnsi="Times New Roman"/>
        <w:b/>
        <w:bCs/>
        <w:i/>
        <w:noProof/>
        <w:sz w:val="16"/>
        <w:szCs w:val="16"/>
      </w:rPr>
      <w:t>6</w:t>
    </w:r>
    <w:r w:rsidR="008E1FC1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586C714A" w14:textId="77777777" w:rsidR="00A85A88" w:rsidRDefault="00A85A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60E4B" w14:textId="77777777" w:rsidR="00622D38" w:rsidRDefault="00622D38" w:rsidP="00A85A88">
      <w:pPr>
        <w:spacing w:after="0"/>
      </w:pPr>
      <w:r w:rsidRPr="00A85A88">
        <w:rPr>
          <w:color w:val="000000"/>
        </w:rPr>
        <w:separator/>
      </w:r>
    </w:p>
  </w:footnote>
  <w:footnote w:type="continuationSeparator" w:id="0">
    <w:p w14:paraId="3C6D1D68" w14:textId="77777777" w:rsidR="00622D38" w:rsidRDefault="00622D38" w:rsidP="00A85A88">
      <w:pPr>
        <w:spacing w:after="0"/>
      </w:pPr>
      <w:r>
        <w:continuationSeparator/>
      </w:r>
    </w:p>
  </w:footnote>
  <w:footnote w:id="1">
    <w:p w14:paraId="653B334D" w14:textId="77777777" w:rsidR="003E6536" w:rsidRPr="00547FA6" w:rsidRDefault="003E6536" w:rsidP="003E653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47FA6">
        <w:rPr>
          <w:rFonts w:ascii="Arial" w:hAnsi="Arial" w:cs="Arial"/>
          <w:sz w:val="16"/>
          <w:szCs w:val="16"/>
        </w:rPr>
        <w:t>W przypadku Wykonawców wspólnie ubiegających się o udzielenie zamówienia w pozycję 1 „Wykonawca” zawierającej dane Wykonawcy użyć w zależności od potrzeb oznaczając cyfrą 1.1 i 1.2 np. 1.1 Lider: …, 1.</w:t>
      </w:r>
      <w:r>
        <w:rPr>
          <w:rFonts w:ascii="Arial" w:hAnsi="Arial" w:cs="Arial"/>
          <w:sz w:val="16"/>
          <w:szCs w:val="16"/>
        </w:rPr>
        <w:t>2</w:t>
      </w:r>
      <w:r w:rsidRPr="00547FA6">
        <w:rPr>
          <w:rFonts w:ascii="Arial" w:hAnsi="Arial" w:cs="Arial"/>
          <w:sz w:val="16"/>
          <w:szCs w:val="16"/>
        </w:rPr>
        <w:t xml:space="preserve"> Partner: … itd.</w:t>
      </w:r>
    </w:p>
    <w:p w14:paraId="2B2BEB7D" w14:textId="77777777" w:rsidR="003E6536" w:rsidRDefault="003E6536" w:rsidP="003E6536">
      <w:pPr>
        <w:pStyle w:val="Tekstprzypisudolnego"/>
      </w:pPr>
    </w:p>
  </w:footnote>
  <w:footnote w:id="2">
    <w:p w14:paraId="4A583AC4" w14:textId="77777777" w:rsidR="0057294C" w:rsidRPr="00633914" w:rsidRDefault="0057294C" w:rsidP="00633914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W przypadku, gdy wybór oferty Wykonawcy będzie prowadził do powstania u Zamawiającego obowiązku podatkowego, </w:t>
      </w:r>
      <w:r w:rsidRPr="00633914">
        <w:rPr>
          <w:sz w:val="16"/>
          <w:szCs w:val="16"/>
          <w:u w:val="single"/>
        </w:rPr>
        <w:t>Wykonawca składa przeciwne oświadczenie</w:t>
      </w:r>
      <w:r w:rsidRPr="00633914">
        <w:rPr>
          <w:sz w:val="16"/>
          <w:szCs w:val="16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35D3559C" w14:textId="77777777" w:rsidR="0057294C" w:rsidRPr="00633914" w:rsidRDefault="0057294C" w:rsidP="00633914">
      <w:pPr>
        <w:pStyle w:val="Tekstprzypisudolnego"/>
        <w:jc w:val="both"/>
        <w:rPr>
          <w:b/>
          <w:sz w:val="16"/>
          <w:szCs w:val="16"/>
          <w:u w:val="single"/>
        </w:rPr>
      </w:pPr>
      <w:r w:rsidRPr="00633914">
        <w:rPr>
          <w:b/>
          <w:sz w:val="16"/>
          <w:szCs w:val="16"/>
          <w:u w:val="single"/>
        </w:rPr>
        <w:t>UWAGA:</w:t>
      </w:r>
      <w:r w:rsidRPr="00633914">
        <w:rPr>
          <w:sz w:val="16"/>
          <w:szCs w:val="16"/>
        </w:rPr>
        <w:t xml:space="preserve"> Obowiązek podania informacji, o której mowa wyżej dotyczy wyłącznie towarów i usług,</w:t>
      </w:r>
      <w:r w:rsidRPr="00633914">
        <w:rPr>
          <w:sz w:val="16"/>
          <w:szCs w:val="16"/>
          <w:u w:val="single"/>
        </w:rPr>
        <w:t xml:space="preserve"> dla których kwotę podatku VAT, </w:t>
      </w:r>
      <w:r w:rsidRPr="00633914">
        <w:rPr>
          <w:sz w:val="16"/>
          <w:szCs w:val="16"/>
        </w:rPr>
        <w:t xml:space="preserve">na mocy przepisów ustawy o podatku od towarów i usług, </w:t>
      </w:r>
      <w:r w:rsidRPr="00633914">
        <w:rPr>
          <w:b/>
          <w:sz w:val="16"/>
          <w:szCs w:val="16"/>
          <w:u w:val="single"/>
        </w:rPr>
        <w:t>nalicza Zamawiający (Nabywca), a nie Wykonawca.</w:t>
      </w:r>
    </w:p>
  </w:footnote>
  <w:footnote w:id="3">
    <w:p w14:paraId="02B08465" w14:textId="77777777" w:rsidR="003739C9" w:rsidRPr="00633914" w:rsidRDefault="003739C9" w:rsidP="00633914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</w:t>
      </w:r>
      <w:r w:rsidRPr="00633914">
        <w:rPr>
          <w:b/>
          <w:sz w:val="16"/>
          <w:szCs w:val="16"/>
        </w:rPr>
        <w:t>Def. MŚP</w:t>
      </w:r>
      <w:r w:rsidRPr="00633914">
        <w:rPr>
          <w:sz w:val="16"/>
          <w:szCs w:val="16"/>
        </w:rPr>
        <w:t xml:space="preserve">: „do kategorii </w:t>
      </w:r>
      <w:r w:rsidRPr="00633914">
        <w:rPr>
          <w:b/>
          <w:sz w:val="16"/>
          <w:szCs w:val="16"/>
        </w:rPr>
        <w:t>mikroprzedsiębiorstw</w:t>
      </w:r>
      <w:r w:rsidRPr="00633914">
        <w:rPr>
          <w:sz w:val="16"/>
          <w:szCs w:val="16"/>
        </w:rPr>
        <w:t xml:space="preserve"> oraz </w:t>
      </w:r>
      <w:r w:rsidRPr="00633914">
        <w:rPr>
          <w:b/>
          <w:sz w:val="16"/>
          <w:szCs w:val="16"/>
        </w:rPr>
        <w:t>małych i średnich przedsiębiorstw</w:t>
      </w:r>
      <w:r w:rsidRPr="00633914">
        <w:rPr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33914">
        <w:rPr>
          <w:rStyle w:val="reference-text"/>
          <w:sz w:val="16"/>
          <w:szCs w:val="16"/>
        </w:rPr>
        <w:t xml:space="preserve">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633914">
        <w:rPr>
          <w:rStyle w:val="reference-text"/>
          <w:sz w:val="16"/>
          <w:szCs w:val="16"/>
        </w:rPr>
        <w:t>wyłączeń</w:t>
      </w:r>
      <w:proofErr w:type="spellEnd"/>
      <w:r w:rsidRPr="00633914">
        <w:rPr>
          <w:rStyle w:val="reference-text"/>
          <w:sz w:val="16"/>
          <w:szCs w:val="16"/>
        </w:rPr>
        <w:t xml:space="preserve"> blokowych), Załącznik I</w:t>
      </w:r>
    </w:p>
  </w:footnote>
  <w:footnote w:id="4">
    <w:p w14:paraId="253E7817" w14:textId="77777777" w:rsidR="003739C9" w:rsidRPr="00E11CEF" w:rsidRDefault="003739C9" w:rsidP="003739C9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E11CEF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 </w:t>
      </w:r>
    </w:p>
  </w:footnote>
  <w:footnote w:id="5">
    <w:p w14:paraId="6891BE21" w14:textId="77777777" w:rsidR="003739C9" w:rsidRPr="006B1D98" w:rsidRDefault="003739C9" w:rsidP="003739C9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6B1D98">
        <w:rPr>
          <w:sz w:val="16"/>
          <w:szCs w:val="16"/>
        </w:rPr>
        <w:t xml:space="preserve">W przypadku gdy wykonawca </w:t>
      </w:r>
      <w:r w:rsidRPr="006B1D98">
        <w:rPr>
          <w:b/>
          <w:sz w:val="16"/>
          <w:szCs w:val="16"/>
        </w:rPr>
        <w:t>nie przekazuje</w:t>
      </w:r>
      <w:r w:rsidRPr="006B1D98">
        <w:rPr>
          <w:sz w:val="16"/>
          <w:szCs w:val="16"/>
        </w:rPr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B1D98">
        <w:rPr>
          <w:sz w:val="16"/>
          <w:szCs w:val="16"/>
          <w:u w:val="single"/>
        </w:rPr>
        <w:t>usunięcie treści oświadczenia np. przez jego wykreślenie</w:t>
      </w:r>
      <w:r w:rsidRPr="006B1D98">
        <w:rPr>
          <w:sz w:val="16"/>
          <w:szCs w:val="16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63E4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 w:val="0"/>
        <w:bCs w:val="0"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 w:val="0"/>
        <w:iCs w:val="0"/>
        <w:color w:val="000000"/>
        <w:sz w:val="22"/>
        <w:szCs w:val="22"/>
        <w:highlight w:val="whit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980"/>
        </w:tabs>
        <w:ind w:left="19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3060"/>
        </w:tabs>
        <w:ind w:left="30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3420"/>
        </w:tabs>
        <w:ind w:left="34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4140"/>
        </w:tabs>
        <w:ind w:left="41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4500"/>
        </w:tabs>
        <w:ind w:left="4500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StarSymbol"/>
        <w:sz w:val="18"/>
        <w:szCs w:val="18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7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107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37"/>
        </w:tabs>
        <w:ind w:left="143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797"/>
        </w:tabs>
        <w:ind w:left="179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57"/>
        </w:tabs>
        <w:ind w:left="215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17"/>
        </w:tabs>
        <w:ind w:left="251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77"/>
        </w:tabs>
        <w:ind w:left="287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37"/>
        </w:tabs>
        <w:ind w:left="323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597"/>
        </w:tabs>
        <w:ind w:left="3597" w:hanging="360"/>
      </w:pPr>
      <w:rPr>
        <w:rFonts w:ascii="Calibri" w:hAnsi="Calibri" w:cs="Calibri"/>
        <w:b/>
        <w:bCs/>
        <w:i w:val="0"/>
        <w:iCs w:val="0"/>
        <w:color w:val="000000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998"/>
        </w:tabs>
        <w:ind w:left="998" w:hanging="360"/>
      </w:pPr>
      <w:rPr>
        <w:rFonts w:ascii="Symbol" w:hAnsi="Symbol" w:cs="Star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358"/>
        </w:tabs>
        <w:ind w:left="1358" w:hanging="360"/>
      </w:pPr>
      <w:rPr>
        <w:rFonts w:ascii="OpenSymbol" w:hAnsi="OpenSymbol" w:cs="StarSymbol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718"/>
        </w:tabs>
        <w:ind w:left="1718" w:hanging="360"/>
      </w:pPr>
      <w:rPr>
        <w:rFonts w:ascii="OpenSymbol" w:hAnsi="OpenSymbol" w:cs="Star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078"/>
        </w:tabs>
        <w:ind w:left="2078" w:hanging="360"/>
      </w:pPr>
      <w:rPr>
        <w:rFonts w:ascii="Symbol" w:hAnsi="Symbol" w:cs="Star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438"/>
        </w:tabs>
        <w:ind w:left="2438" w:hanging="360"/>
      </w:pPr>
      <w:rPr>
        <w:rFonts w:ascii="OpenSymbol" w:hAnsi="OpenSymbol" w:cs="StarSymbol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798"/>
        </w:tabs>
        <w:ind w:left="2798" w:hanging="360"/>
      </w:pPr>
      <w:rPr>
        <w:rFonts w:ascii="OpenSymbol" w:hAnsi="OpenSymbol" w:cs="StarSymbol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cs="Star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518"/>
        </w:tabs>
        <w:ind w:left="3518" w:hanging="360"/>
      </w:pPr>
      <w:rPr>
        <w:rFonts w:ascii="OpenSymbol" w:hAnsi="OpenSymbol" w:cs="StarSymbol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878"/>
        </w:tabs>
        <w:ind w:left="3878" w:hanging="360"/>
      </w:pPr>
      <w:rPr>
        <w:rFonts w:ascii="OpenSymbol" w:hAnsi="OpenSymbol" w:cs="StarSymbol"/>
        <w:sz w:val="22"/>
        <w:szCs w:val="22"/>
      </w:rPr>
    </w:lvl>
  </w:abstractNum>
  <w:abstractNum w:abstractNumId="15" w15:restartNumberingAfterBreak="0">
    <w:nsid w:val="007A7B8D"/>
    <w:multiLevelType w:val="multilevel"/>
    <w:tmpl w:val="42A4E1F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004D57"/>
    <w:multiLevelType w:val="hybridMultilevel"/>
    <w:tmpl w:val="830275A6"/>
    <w:lvl w:ilvl="0" w:tplc="13D08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B2469F"/>
    <w:multiLevelType w:val="multilevel"/>
    <w:tmpl w:val="66845444"/>
    <w:lvl w:ilvl="0">
      <w:start w:val="1"/>
      <w:numFmt w:val="decimal"/>
      <w:lvlText w:val="%1."/>
      <w:legacy w:legacy="1" w:legacySpace="0" w:legacyIndent="264"/>
      <w:lvlJc w:val="left"/>
      <w:rPr>
        <w:rFonts w:ascii="Calibri" w:hAnsi="Calibri" w:cs="Calibri" w:hint="default"/>
        <w:b w:val="0"/>
        <w:bCs w:val="0"/>
        <w:color w:val="000000" w:themeColor="text1"/>
        <w:sz w:val="22"/>
        <w:szCs w:val="22"/>
      </w:rPr>
    </w:lvl>
    <w:lvl w:ilvl="1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084" w:hanging="180"/>
      </w:pPr>
      <w:rPr>
        <w:rFonts w:ascii="Calibri" w:eastAsia="Calibri" w:hAnsi="Calibri" w:cs="Calibri"/>
        <w:b w:val="0"/>
        <w:bCs w:val="0"/>
      </w:r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D68003B"/>
    <w:multiLevelType w:val="hybridMultilevel"/>
    <w:tmpl w:val="63562F00"/>
    <w:lvl w:ilvl="0" w:tplc="8A205D30">
      <w:start w:val="8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3428A9"/>
    <w:multiLevelType w:val="hybridMultilevel"/>
    <w:tmpl w:val="3558030E"/>
    <w:lvl w:ilvl="0" w:tplc="60BA31A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54F2BB0"/>
    <w:multiLevelType w:val="hybridMultilevel"/>
    <w:tmpl w:val="799E2116"/>
    <w:lvl w:ilvl="0" w:tplc="D94A7DF4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E05A27"/>
    <w:multiLevelType w:val="hybridMultilevel"/>
    <w:tmpl w:val="C3647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B0252AB"/>
    <w:multiLevelType w:val="multilevel"/>
    <w:tmpl w:val="7E784614"/>
    <w:lvl w:ilvl="0">
      <w:start w:val="5"/>
      <w:numFmt w:val="decimal"/>
      <w:lvlText w:val="%1."/>
      <w:lvlJc w:val="left"/>
      <w:pPr>
        <w:ind w:left="360" w:hanging="360"/>
      </w:pPr>
      <w:rPr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b w:val="0"/>
        <w:bCs w:val="0"/>
        <w:strike w:val="0"/>
        <w:dstrike w:val="0"/>
        <w:u w:val="none"/>
        <w:effect w:val="none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b/>
        <w:u w:val="single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u w:val="single"/>
      </w:rPr>
    </w:lvl>
  </w:abstractNum>
  <w:abstractNum w:abstractNumId="23" w15:restartNumberingAfterBreak="0">
    <w:nsid w:val="1D841A16"/>
    <w:multiLevelType w:val="hybridMultilevel"/>
    <w:tmpl w:val="CDC0D412"/>
    <w:lvl w:ilvl="0" w:tplc="726C2948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F57794"/>
    <w:multiLevelType w:val="hybridMultilevel"/>
    <w:tmpl w:val="8FEE386A"/>
    <w:lvl w:ilvl="0" w:tplc="14CAE9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3944B9"/>
    <w:multiLevelType w:val="hybridMultilevel"/>
    <w:tmpl w:val="358A7086"/>
    <w:lvl w:ilvl="0" w:tplc="FD16DFA4">
      <w:start w:val="1"/>
      <w:numFmt w:val="upperLetter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D11A04"/>
    <w:multiLevelType w:val="hybridMultilevel"/>
    <w:tmpl w:val="7E8412C2"/>
    <w:lvl w:ilvl="0" w:tplc="F4FC3054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i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5AA78CF"/>
    <w:multiLevelType w:val="multilevel"/>
    <w:tmpl w:val="C2966BA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813B09"/>
    <w:multiLevelType w:val="multilevel"/>
    <w:tmpl w:val="2166AC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4485E"/>
    <w:multiLevelType w:val="hybridMultilevel"/>
    <w:tmpl w:val="D1C85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156834"/>
    <w:multiLevelType w:val="hybridMultilevel"/>
    <w:tmpl w:val="F1BAF4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D5676"/>
    <w:multiLevelType w:val="multilevel"/>
    <w:tmpl w:val="C65ADF3A"/>
    <w:lvl w:ilvl="0">
      <w:start w:val="1"/>
      <w:numFmt w:val="decimal"/>
      <w:lvlText w:val="%1."/>
      <w:legacy w:legacy="1" w:legacySpace="0" w:legacyIndent="264"/>
      <w:lvlJc w:val="left"/>
      <w:rPr>
        <w:rFonts w:ascii="Calibri" w:hAnsi="Calibri" w:cs="Calibri" w:hint="default"/>
        <w:b w:val="0"/>
        <w:bCs w:val="0"/>
        <w:color w:val="000000" w:themeColor="text1"/>
        <w:sz w:val="22"/>
        <w:szCs w:val="22"/>
      </w:rPr>
    </w:lvl>
    <w:lvl w:ilvl="1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084" w:hanging="180"/>
      </w:pPr>
      <w:rPr>
        <w:rFonts w:ascii="Calibri" w:eastAsia="Calibri" w:hAnsi="Calibri" w:cs="Calibri"/>
      </w:r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FED2E25"/>
    <w:multiLevelType w:val="hybridMultilevel"/>
    <w:tmpl w:val="1AD480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3352CC"/>
    <w:multiLevelType w:val="hybridMultilevel"/>
    <w:tmpl w:val="4E0A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4865F9"/>
    <w:multiLevelType w:val="multilevel"/>
    <w:tmpl w:val="B27CC6F0"/>
    <w:lvl w:ilvl="0">
      <w:numFmt w:val="bullet"/>
      <w:lvlText w:val=""/>
      <w:lvlJc w:val="left"/>
      <w:pPr>
        <w:ind w:left="143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38" w15:restartNumberingAfterBreak="0">
    <w:nsid w:val="4BB242AC"/>
    <w:multiLevelType w:val="hybridMultilevel"/>
    <w:tmpl w:val="423A0086"/>
    <w:lvl w:ilvl="0" w:tplc="63205A3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2A12F2"/>
    <w:multiLevelType w:val="hybridMultilevel"/>
    <w:tmpl w:val="0F16301E"/>
    <w:lvl w:ilvl="0" w:tplc="431CFBF0">
      <w:start w:val="4"/>
      <w:numFmt w:val="decimal"/>
      <w:lvlText w:val="%1."/>
      <w:lvlJc w:val="left"/>
      <w:pPr>
        <w:ind w:left="720" w:hanging="360"/>
      </w:pPr>
      <w:rPr>
        <w:rFonts w:cs="Calibri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B03560"/>
    <w:multiLevelType w:val="hybridMultilevel"/>
    <w:tmpl w:val="89DA0CB4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C117CD"/>
    <w:multiLevelType w:val="hybridMultilevel"/>
    <w:tmpl w:val="76005098"/>
    <w:lvl w:ilvl="0" w:tplc="D9BA332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8046516"/>
    <w:multiLevelType w:val="hybridMultilevel"/>
    <w:tmpl w:val="DAE88856"/>
    <w:lvl w:ilvl="0" w:tplc="CD4C6DF8">
      <w:start w:val="6"/>
      <w:numFmt w:val="decimal"/>
      <w:lvlText w:val="%1."/>
      <w:lvlJc w:val="left"/>
      <w:pPr>
        <w:ind w:left="720" w:hanging="360"/>
      </w:pPr>
      <w:rPr>
        <w:rFonts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0151AC"/>
    <w:multiLevelType w:val="hybridMultilevel"/>
    <w:tmpl w:val="6CF09AEA"/>
    <w:lvl w:ilvl="0" w:tplc="6C38FF5E">
      <w:start w:val="9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E21730"/>
    <w:multiLevelType w:val="multilevel"/>
    <w:tmpl w:val="8EC6EF6E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9725DA"/>
    <w:multiLevelType w:val="multilevel"/>
    <w:tmpl w:val="B8E01C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upperLetter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b/>
      </w:rPr>
    </w:lvl>
  </w:abstractNum>
  <w:abstractNum w:abstractNumId="47" w15:restartNumberingAfterBreak="0">
    <w:nsid w:val="731D610D"/>
    <w:multiLevelType w:val="hybridMultilevel"/>
    <w:tmpl w:val="9070AD74"/>
    <w:lvl w:ilvl="0" w:tplc="CD3892A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A81E7D"/>
    <w:multiLevelType w:val="multilevel"/>
    <w:tmpl w:val="D1DC732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  <w:b w:val="0"/>
        <w:bCs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num w:numId="1" w16cid:durableId="72514399">
    <w:abstractNumId w:val="37"/>
  </w:num>
  <w:num w:numId="2" w16cid:durableId="1349797629">
    <w:abstractNumId w:val="30"/>
  </w:num>
  <w:num w:numId="3" w16cid:durableId="622808845">
    <w:abstractNumId w:val="15"/>
  </w:num>
  <w:num w:numId="4" w16cid:durableId="1512335542">
    <w:abstractNumId w:val="29"/>
  </w:num>
  <w:num w:numId="5" w16cid:durableId="638069917">
    <w:abstractNumId w:val="45"/>
  </w:num>
  <w:num w:numId="6" w16cid:durableId="243417101">
    <w:abstractNumId w:val="35"/>
  </w:num>
  <w:num w:numId="7" w16cid:durableId="1864199826">
    <w:abstractNumId w:val="21"/>
  </w:num>
  <w:num w:numId="8" w16cid:durableId="625745356">
    <w:abstractNumId w:val="28"/>
  </w:num>
  <w:num w:numId="9" w16cid:durableId="1248731896">
    <w:abstractNumId w:val="0"/>
  </w:num>
  <w:num w:numId="10" w16cid:durableId="1707368172">
    <w:abstractNumId w:val="1"/>
  </w:num>
  <w:num w:numId="11" w16cid:durableId="1287541303">
    <w:abstractNumId w:val="2"/>
  </w:num>
  <w:num w:numId="12" w16cid:durableId="817111276">
    <w:abstractNumId w:val="3"/>
  </w:num>
  <w:num w:numId="13" w16cid:durableId="781388988">
    <w:abstractNumId w:val="4"/>
  </w:num>
  <w:num w:numId="14" w16cid:durableId="154076980">
    <w:abstractNumId w:val="5"/>
  </w:num>
  <w:num w:numId="15" w16cid:durableId="1224025605">
    <w:abstractNumId w:val="6"/>
  </w:num>
  <w:num w:numId="16" w16cid:durableId="528613809">
    <w:abstractNumId w:val="7"/>
  </w:num>
  <w:num w:numId="17" w16cid:durableId="20014680">
    <w:abstractNumId w:val="8"/>
  </w:num>
  <w:num w:numId="18" w16cid:durableId="2027244532">
    <w:abstractNumId w:val="9"/>
  </w:num>
  <w:num w:numId="19" w16cid:durableId="364402323">
    <w:abstractNumId w:val="10"/>
  </w:num>
  <w:num w:numId="20" w16cid:durableId="1978800664">
    <w:abstractNumId w:val="11"/>
  </w:num>
  <w:num w:numId="21" w16cid:durableId="1501460714">
    <w:abstractNumId w:val="12"/>
  </w:num>
  <w:num w:numId="22" w16cid:durableId="1859000367">
    <w:abstractNumId w:val="13"/>
  </w:num>
  <w:num w:numId="23" w16cid:durableId="1966348566">
    <w:abstractNumId w:val="14"/>
  </w:num>
  <w:num w:numId="24" w16cid:durableId="288513497">
    <w:abstractNumId w:val="46"/>
  </w:num>
  <w:num w:numId="25" w16cid:durableId="1414544143">
    <w:abstractNumId w:val="36"/>
  </w:num>
  <w:num w:numId="26" w16cid:durableId="1449736364">
    <w:abstractNumId w:val="38"/>
  </w:num>
  <w:num w:numId="27" w16cid:durableId="145627513">
    <w:abstractNumId w:val="47"/>
  </w:num>
  <w:num w:numId="28" w16cid:durableId="533926647">
    <w:abstractNumId w:val="23"/>
  </w:num>
  <w:num w:numId="29" w16cid:durableId="1202940006">
    <w:abstractNumId w:val="44"/>
  </w:num>
  <w:num w:numId="30" w16cid:durableId="115418873">
    <w:abstractNumId w:val="31"/>
  </w:num>
  <w:num w:numId="31" w16cid:durableId="1672029333">
    <w:abstractNumId w:val="26"/>
  </w:num>
  <w:num w:numId="32" w16cid:durableId="1221136347">
    <w:abstractNumId w:val="42"/>
  </w:num>
  <w:num w:numId="33" w16cid:durableId="562447815">
    <w:abstractNumId w:val="20"/>
  </w:num>
  <w:num w:numId="34" w16cid:durableId="5697743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3686289">
    <w:abstractNumId w:val="39"/>
  </w:num>
  <w:num w:numId="36" w16cid:durableId="1183856399">
    <w:abstractNumId w:val="18"/>
  </w:num>
  <w:num w:numId="37" w16cid:durableId="1708796126">
    <w:abstractNumId w:val="40"/>
  </w:num>
  <w:num w:numId="38" w16cid:durableId="394355703">
    <w:abstractNumId w:val="48"/>
  </w:num>
  <w:num w:numId="39" w16cid:durableId="971137879">
    <w:abstractNumId w:val="19"/>
  </w:num>
  <w:num w:numId="40" w16cid:durableId="1501001625">
    <w:abstractNumId w:val="43"/>
  </w:num>
  <w:num w:numId="41" w16cid:durableId="1995181826">
    <w:abstractNumId w:val="2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86665439">
    <w:abstractNumId w:val="41"/>
  </w:num>
  <w:num w:numId="43" w16cid:durableId="269242480">
    <w:abstractNumId w:val="16"/>
  </w:num>
  <w:num w:numId="44" w16cid:durableId="459299005">
    <w:abstractNumId w:val="25"/>
  </w:num>
  <w:num w:numId="45" w16cid:durableId="1554925218">
    <w:abstractNumId w:val="33"/>
  </w:num>
  <w:num w:numId="46" w16cid:durableId="2000501858">
    <w:abstractNumId w:val="17"/>
  </w:num>
  <w:num w:numId="47" w16cid:durableId="1036614872">
    <w:abstractNumId w:val="34"/>
  </w:num>
  <w:num w:numId="48" w16cid:durableId="1780091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54883447">
    <w:abstractNumId w:val="27"/>
  </w:num>
  <w:num w:numId="50" w16cid:durableId="111768092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A88"/>
    <w:rsid w:val="000002EC"/>
    <w:rsid w:val="00017CE7"/>
    <w:rsid w:val="000241B4"/>
    <w:rsid w:val="00073BF8"/>
    <w:rsid w:val="00073D2B"/>
    <w:rsid w:val="0009287B"/>
    <w:rsid w:val="00095E55"/>
    <w:rsid w:val="000E1D63"/>
    <w:rsid w:val="001178FF"/>
    <w:rsid w:val="00130D4E"/>
    <w:rsid w:val="00143EC0"/>
    <w:rsid w:val="001518AE"/>
    <w:rsid w:val="00163982"/>
    <w:rsid w:val="00165DB5"/>
    <w:rsid w:val="00166D33"/>
    <w:rsid w:val="00181291"/>
    <w:rsid w:val="00196355"/>
    <w:rsid w:val="001B11AA"/>
    <w:rsid w:val="001B4A13"/>
    <w:rsid w:val="001C1C57"/>
    <w:rsid w:val="001E2BBF"/>
    <w:rsid w:val="001E57F5"/>
    <w:rsid w:val="001F59D7"/>
    <w:rsid w:val="001F71DF"/>
    <w:rsid w:val="0021790A"/>
    <w:rsid w:val="00223362"/>
    <w:rsid w:val="00276159"/>
    <w:rsid w:val="00277B53"/>
    <w:rsid w:val="002804D6"/>
    <w:rsid w:val="0028297E"/>
    <w:rsid w:val="00291E5C"/>
    <w:rsid w:val="00294FF0"/>
    <w:rsid w:val="00295ABD"/>
    <w:rsid w:val="002A0479"/>
    <w:rsid w:val="002A1123"/>
    <w:rsid w:val="002A1A35"/>
    <w:rsid w:val="002B72E6"/>
    <w:rsid w:val="002C5B74"/>
    <w:rsid w:val="002D2ECC"/>
    <w:rsid w:val="002F0AA8"/>
    <w:rsid w:val="003136E2"/>
    <w:rsid w:val="00331AC0"/>
    <w:rsid w:val="00332C26"/>
    <w:rsid w:val="00335883"/>
    <w:rsid w:val="00372999"/>
    <w:rsid w:val="003739C9"/>
    <w:rsid w:val="003771E4"/>
    <w:rsid w:val="0038220E"/>
    <w:rsid w:val="00384CE2"/>
    <w:rsid w:val="003B0FC5"/>
    <w:rsid w:val="003C188F"/>
    <w:rsid w:val="003D0B88"/>
    <w:rsid w:val="003E5CB8"/>
    <w:rsid w:val="003E6536"/>
    <w:rsid w:val="0043398D"/>
    <w:rsid w:val="00436435"/>
    <w:rsid w:val="0044247A"/>
    <w:rsid w:val="004466BB"/>
    <w:rsid w:val="00450D09"/>
    <w:rsid w:val="00451FC3"/>
    <w:rsid w:val="0046031A"/>
    <w:rsid w:val="00470893"/>
    <w:rsid w:val="00473A0F"/>
    <w:rsid w:val="004A2AD6"/>
    <w:rsid w:val="004A3AD8"/>
    <w:rsid w:val="004B322D"/>
    <w:rsid w:val="004B3718"/>
    <w:rsid w:val="004C7759"/>
    <w:rsid w:val="004E5D0A"/>
    <w:rsid w:val="004F14A5"/>
    <w:rsid w:val="004F2B09"/>
    <w:rsid w:val="00515A07"/>
    <w:rsid w:val="005209F3"/>
    <w:rsid w:val="00536FA0"/>
    <w:rsid w:val="0057294C"/>
    <w:rsid w:val="005A1391"/>
    <w:rsid w:val="005A50DC"/>
    <w:rsid w:val="005A612D"/>
    <w:rsid w:val="005B040F"/>
    <w:rsid w:val="005B412A"/>
    <w:rsid w:val="005C35CF"/>
    <w:rsid w:val="005C740F"/>
    <w:rsid w:val="005C7FEB"/>
    <w:rsid w:val="005F78DB"/>
    <w:rsid w:val="005F7CCE"/>
    <w:rsid w:val="00622D38"/>
    <w:rsid w:val="00633914"/>
    <w:rsid w:val="00637D7B"/>
    <w:rsid w:val="00640157"/>
    <w:rsid w:val="0066244B"/>
    <w:rsid w:val="00670858"/>
    <w:rsid w:val="00676414"/>
    <w:rsid w:val="00691830"/>
    <w:rsid w:val="006938BF"/>
    <w:rsid w:val="00696BD5"/>
    <w:rsid w:val="006A481F"/>
    <w:rsid w:val="006A5C53"/>
    <w:rsid w:val="006B1D98"/>
    <w:rsid w:val="006C6698"/>
    <w:rsid w:val="00722AF4"/>
    <w:rsid w:val="00734B1F"/>
    <w:rsid w:val="00741F9A"/>
    <w:rsid w:val="007463EE"/>
    <w:rsid w:val="00762EA1"/>
    <w:rsid w:val="007679F1"/>
    <w:rsid w:val="0079397B"/>
    <w:rsid w:val="00796C11"/>
    <w:rsid w:val="007E32F9"/>
    <w:rsid w:val="007F1F25"/>
    <w:rsid w:val="007F77D4"/>
    <w:rsid w:val="008027E4"/>
    <w:rsid w:val="00845147"/>
    <w:rsid w:val="00850717"/>
    <w:rsid w:val="00850A16"/>
    <w:rsid w:val="00861242"/>
    <w:rsid w:val="008730A2"/>
    <w:rsid w:val="008763CB"/>
    <w:rsid w:val="008D5B04"/>
    <w:rsid w:val="008E012D"/>
    <w:rsid w:val="008E1FC1"/>
    <w:rsid w:val="008E6A1D"/>
    <w:rsid w:val="008E774F"/>
    <w:rsid w:val="008F2345"/>
    <w:rsid w:val="008F45E0"/>
    <w:rsid w:val="009041EC"/>
    <w:rsid w:val="00925423"/>
    <w:rsid w:val="00937C87"/>
    <w:rsid w:val="00945E23"/>
    <w:rsid w:val="00947E15"/>
    <w:rsid w:val="0095619F"/>
    <w:rsid w:val="00962F53"/>
    <w:rsid w:val="009631BC"/>
    <w:rsid w:val="0098145B"/>
    <w:rsid w:val="009832DE"/>
    <w:rsid w:val="009A62FA"/>
    <w:rsid w:val="009B2935"/>
    <w:rsid w:val="009B6AF7"/>
    <w:rsid w:val="009C17A0"/>
    <w:rsid w:val="009F0DBD"/>
    <w:rsid w:val="00A06645"/>
    <w:rsid w:val="00A267F8"/>
    <w:rsid w:val="00A315D9"/>
    <w:rsid w:val="00A466E3"/>
    <w:rsid w:val="00A466F6"/>
    <w:rsid w:val="00A50612"/>
    <w:rsid w:val="00A66FFF"/>
    <w:rsid w:val="00A85A88"/>
    <w:rsid w:val="00A919E0"/>
    <w:rsid w:val="00A9469B"/>
    <w:rsid w:val="00A950A8"/>
    <w:rsid w:val="00AD7124"/>
    <w:rsid w:val="00B130A7"/>
    <w:rsid w:val="00B14D9A"/>
    <w:rsid w:val="00B2006C"/>
    <w:rsid w:val="00B24C86"/>
    <w:rsid w:val="00B57FBD"/>
    <w:rsid w:val="00B73534"/>
    <w:rsid w:val="00B95DDF"/>
    <w:rsid w:val="00BA0D3B"/>
    <w:rsid w:val="00BA58E1"/>
    <w:rsid w:val="00BA715E"/>
    <w:rsid w:val="00BD2C35"/>
    <w:rsid w:val="00BD5BA7"/>
    <w:rsid w:val="00BF38AD"/>
    <w:rsid w:val="00C045E7"/>
    <w:rsid w:val="00C124EB"/>
    <w:rsid w:val="00C21A93"/>
    <w:rsid w:val="00C40179"/>
    <w:rsid w:val="00C554E9"/>
    <w:rsid w:val="00C66C39"/>
    <w:rsid w:val="00C83DB9"/>
    <w:rsid w:val="00C90C92"/>
    <w:rsid w:val="00C93CDB"/>
    <w:rsid w:val="00C96EE4"/>
    <w:rsid w:val="00C977A8"/>
    <w:rsid w:val="00CA27FF"/>
    <w:rsid w:val="00CB5BEF"/>
    <w:rsid w:val="00CD331B"/>
    <w:rsid w:val="00D009BE"/>
    <w:rsid w:val="00D125D6"/>
    <w:rsid w:val="00D26271"/>
    <w:rsid w:val="00D31B91"/>
    <w:rsid w:val="00D97414"/>
    <w:rsid w:val="00DA016C"/>
    <w:rsid w:val="00DA34B0"/>
    <w:rsid w:val="00DB6486"/>
    <w:rsid w:val="00DD1E6F"/>
    <w:rsid w:val="00DF2A84"/>
    <w:rsid w:val="00E11CEF"/>
    <w:rsid w:val="00E273C9"/>
    <w:rsid w:val="00E27584"/>
    <w:rsid w:val="00E321CD"/>
    <w:rsid w:val="00E32D87"/>
    <w:rsid w:val="00E33265"/>
    <w:rsid w:val="00E379C0"/>
    <w:rsid w:val="00E37B3F"/>
    <w:rsid w:val="00E5503A"/>
    <w:rsid w:val="00E652BC"/>
    <w:rsid w:val="00E85FDA"/>
    <w:rsid w:val="00EE552C"/>
    <w:rsid w:val="00EF0120"/>
    <w:rsid w:val="00F36054"/>
    <w:rsid w:val="00F427CD"/>
    <w:rsid w:val="00F5642C"/>
    <w:rsid w:val="00F600CD"/>
    <w:rsid w:val="00FB2136"/>
    <w:rsid w:val="00FB65FB"/>
    <w:rsid w:val="00FB70C2"/>
    <w:rsid w:val="00FC0BC0"/>
    <w:rsid w:val="00FC50F8"/>
    <w:rsid w:val="00FD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B39A"/>
  <w15:docId w15:val="{7B766566-0316-4A11-85F2-071C539E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5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A85A88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A85A88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A85A88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A85A88"/>
    <w:rPr>
      <w:rFonts w:ascii="Times New Roman" w:hAnsi="Times New Roman"/>
      <w:sz w:val="24"/>
    </w:rPr>
  </w:style>
  <w:style w:type="paragraph" w:styleId="Nagwek">
    <w:name w:val="header"/>
    <w:basedOn w:val="Normalny"/>
    <w:rsid w:val="00A85A8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A85A88"/>
  </w:style>
  <w:style w:type="paragraph" w:styleId="Stopka">
    <w:name w:val="footer"/>
    <w:basedOn w:val="Normalny"/>
    <w:rsid w:val="00A85A8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A85A88"/>
  </w:style>
  <w:style w:type="paragraph" w:styleId="Akapitzlist">
    <w:name w:val="List Paragraph"/>
    <w:aliases w:val="Asia 2  Akapit z listą,tekst normalny,wypunktowanie,normalny tekst,Obiekt,List Paragraph1,Akapit z listą1,L1,Numerowanie,List Paragraph,A_wyliczenie,K-P_odwolanie,Akapit z listą5,maz_wyliczenie,opis dzialania,2 heading,1. Punkt głónu"/>
    <w:basedOn w:val="Normalny"/>
    <w:link w:val="AkapitzlistZnak"/>
    <w:qFormat/>
    <w:rsid w:val="00A85A88"/>
    <w:pPr>
      <w:ind w:left="720"/>
    </w:pPr>
  </w:style>
  <w:style w:type="paragraph" w:customStyle="1" w:styleId="Skrconyadreszwrotny">
    <w:name w:val="Skrócony adres zwrotny"/>
    <w:basedOn w:val="Normalny"/>
    <w:rsid w:val="00A85A88"/>
    <w:pPr>
      <w:spacing w:after="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Indent1">
    <w:name w:val="Body Text Indent1"/>
    <w:basedOn w:val="Normalny"/>
    <w:rsid w:val="00A85A88"/>
    <w:pPr>
      <w:spacing w:after="0" w:line="360" w:lineRule="auto"/>
      <w:ind w:left="180"/>
      <w:jc w:val="center"/>
    </w:pPr>
    <w:rPr>
      <w:rFonts w:ascii="Arial" w:eastAsia="Times New Roman" w:hAnsi="Arial"/>
      <w:b/>
      <w:i/>
      <w:sz w:val="24"/>
      <w:szCs w:val="20"/>
      <w:lang w:eastAsia="pl-PL"/>
    </w:rPr>
  </w:style>
  <w:style w:type="paragraph" w:styleId="Tekstprzypisudolnego">
    <w:name w:val="footnote text"/>
    <w:aliases w:val="Znak, Znak,Tekst przypisu Znak"/>
    <w:basedOn w:val="Normalny"/>
    <w:uiPriority w:val="99"/>
    <w:rsid w:val="00A85A88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Znak Znak, Znak Znak"/>
    <w:basedOn w:val="Domylnaczcionkaakapitu"/>
    <w:uiPriority w:val="99"/>
    <w:rsid w:val="00A85A88"/>
    <w:rPr>
      <w:sz w:val="20"/>
      <w:szCs w:val="20"/>
    </w:rPr>
  </w:style>
  <w:style w:type="character" w:styleId="Odwoanieprzypisudolnego">
    <w:name w:val="footnote reference"/>
    <w:basedOn w:val="Domylnaczcionkaakapitu"/>
    <w:rsid w:val="00A85A88"/>
    <w:rPr>
      <w:position w:val="0"/>
      <w:vertAlign w:val="superscript"/>
    </w:rPr>
  </w:style>
  <w:style w:type="paragraph" w:styleId="Tekstpodstawowywcity2">
    <w:name w:val="Body Text Indent 2"/>
    <w:basedOn w:val="Normalny"/>
    <w:rsid w:val="00A85A88"/>
    <w:pPr>
      <w:widowControl w:val="0"/>
      <w:spacing w:after="120" w:line="480" w:lineRule="auto"/>
      <w:ind w:left="283"/>
      <w:textAlignment w:val="auto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rsid w:val="00A85A88"/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ekstdymka">
    <w:name w:val="Balloon Text"/>
    <w:basedOn w:val="Normalny"/>
    <w:rsid w:val="00A85A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A85A8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rsid w:val="00A85A88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rsid w:val="00A85A88"/>
    <w:pPr>
      <w:suppressAutoHyphens/>
      <w:spacing w:after="0"/>
    </w:pPr>
  </w:style>
  <w:style w:type="paragraph" w:customStyle="1" w:styleId="Standard">
    <w:name w:val="Standard"/>
    <w:rsid w:val="00A85A88"/>
    <w:pPr>
      <w:suppressAutoHyphens/>
      <w:spacing w:after="0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244B"/>
    <w:pPr>
      <w:widowControl w:val="0"/>
      <w:autoSpaceDN/>
      <w:spacing w:after="120"/>
      <w:textAlignment w:val="auto"/>
    </w:pPr>
    <w:rPr>
      <w:rFonts w:eastAsia="Lucida Sans Unicode" w:cs="Mangal"/>
      <w:kern w:val="2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6244B"/>
    <w:rPr>
      <w:rFonts w:eastAsia="Lucida Sans Unicode" w:cs="Mangal"/>
      <w:kern w:val="2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66244B"/>
    <w:pPr>
      <w:widowControl w:val="0"/>
      <w:autoSpaceDN/>
      <w:spacing w:after="0"/>
      <w:jc w:val="both"/>
      <w:textAlignment w:val="auto"/>
    </w:pPr>
    <w:rPr>
      <w:rFonts w:eastAsia="Lucida Sans Unicode" w:cs="Mangal"/>
      <w:i/>
      <w:iCs/>
      <w:kern w:val="2"/>
      <w:szCs w:val="24"/>
      <w:lang w:eastAsia="zh-CN" w:bidi="hi-IN"/>
    </w:rPr>
  </w:style>
  <w:style w:type="paragraph" w:customStyle="1" w:styleId="Zawartotabeli">
    <w:name w:val="Zawartość tabeli"/>
    <w:basedOn w:val="Normalny"/>
    <w:rsid w:val="0066244B"/>
    <w:pPr>
      <w:widowControl w:val="0"/>
      <w:suppressLineNumbers/>
      <w:autoSpaceDN/>
      <w:spacing w:after="0"/>
      <w:textAlignment w:val="auto"/>
    </w:pPr>
    <w:rPr>
      <w:rFonts w:eastAsia="Lucida Sans Unicode" w:cs="Mangal"/>
      <w:kern w:val="2"/>
      <w:szCs w:val="24"/>
      <w:lang w:eastAsia="zh-CN" w:bidi="hi-IN"/>
    </w:rPr>
  </w:style>
  <w:style w:type="paragraph" w:customStyle="1" w:styleId="Tekstpodstawowywcity22">
    <w:name w:val="Tekst podstawowy wcięty 22"/>
    <w:basedOn w:val="Normalny"/>
    <w:rsid w:val="0066244B"/>
    <w:pPr>
      <w:widowControl w:val="0"/>
      <w:autoSpaceDN/>
      <w:spacing w:after="0"/>
      <w:ind w:left="360" w:hanging="360"/>
      <w:jc w:val="both"/>
      <w:textAlignment w:val="auto"/>
    </w:pPr>
    <w:rPr>
      <w:rFonts w:eastAsia="Lucida Sans Unicode" w:cs="Mangal"/>
      <w:kern w:val="2"/>
      <w:szCs w:val="32"/>
      <w:lang w:eastAsia="zh-CN" w:bidi="hi-IN"/>
    </w:rPr>
  </w:style>
  <w:style w:type="paragraph" w:customStyle="1" w:styleId="arimr">
    <w:name w:val="arimr"/>
    <w:basedOn w:val="Normalny"/>
    <w:rsid w:val="0066244B"/>
    <w:pPr>
      <w:widowControl w:val="0"/>
      <w:suppressAutoHyphens w:val="0"/>
      <w:autoSpaceDN/>
      <w:snapToGrid w:val="0"/>
      <w:spacing w:after="0" w:line="360" w:lineRule="auto"/>
      <w:textAlignment w:val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AkapitzlistZnak">
    <w:name w:val="Akapit z listą Znak"/>
    <w:aliases w:val="Asia 2  Akapit z listą Znak,tekst normalny Znak,wypunktowanie Znak,normalny tekst Znak,Obiekt Znak,List Paragraph1 Znak,Akapit z listą1 Znak,L1 Znak,Numerowanie Znak,List Paragraph Znak,A_wyliczenie Znak,K-P_odwolanie Znak"/>
    <w:link w:val="Akapitzlist"/>
    <w:qFormat/>
    <w:locked/>
    <w:rsid w:val="003739C9"/>
  </w:style>
  <w:style w:type="character" w:customStyle="1" w:styleId="reference-text">
    <w:name w:val="reference-text"/>
    <w:basedOn w:val="Domylnaczcionkaakapitu"/>
    <w:rsid w:val="003739C9"/>
  </w:style>
  <w:style w:type="paragraph" w:customStyle="1" w:styleId="Default">
    <w:name w:val="Default"/>
    <w:basedOn w:val="Normalny"/>
    <w:rsid w:val="003739C9"/>
    <w:pPr>
      <w:suppressAutoHyphens w:val="0"/>
      <w:autoSpaceDE w:val="0"/>
      <w:spacing w:after="0"/>
      <w:textAlignment w:val="auto"/>
    </w:pPr>
    <w:rPr>
      <w:rFonts w:eastAsiaTheme="minorHAnsi" w:cs="Calibri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9B2935"/>
    <w:pPr>
      <w:tabs>
        <w:tab w:val="left" w:pos="0"/>
      </w:tabs>
      <w:suppressAutoHyphens w:val="0"/>
      <w:autoSpaceDN/>
      <w:spacing w:after="0"/>
      <w:textAlignment w:val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19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6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619F"/>
    <w:rPr>
      <w:vertAlign w:val="superscript"/>
    </w:rPr>
  </w:style>
  <w:style w:type="character" w:customStyle="1" w:styleId="FontStyle41">
    <w:name w:val="Font Style41"/>
    <w:uiPriority w:val="99"/>
    <w:rsid w:val="003E6536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7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3EFEF-E8C6-403F-B12D-EE51D526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1514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jjerz</dc:creator>
  <dc:description/>
  <cp:lastModifiedBy>ANETA OCHWAT-MAJEWSKA</cp:lastModifiedBy>
  <cp:revision>4</cp:revision>
  <cp:lastPrinted>2026-03-04T08:19:00Z</cp:lastPrinted>
  <dcterms:created xsi:type="dcterms:W3CDTF">2026-03-04T08:16:00Z</dcterms:created>
  <dcterms:modified xsi:type="dcterms:W3CDTF">2026-03-04T08:20:00Z</dcterms:modified>
</cp:coreProperties>
</file>